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C9A50" w14:textId="77777777" w:rsidR="00BF2566" w:rsidRPr="00305B57" w:rsidRDefault="00FD7978">
      <w:pPr>
        <w:spacing w:before="57"/>
        <w:ind w:left="2933" w:right="2913"/>
        <w:jc w:val="center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pacing w:val="-1"/>
          <w:sz w:val="22"/>
          <w:szCs w:val="22"/>
        </w:rPr>
        <w:t>CURR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CU</w:t>
      </w:r>
      <w:r w:rsidRPr="00305B57">
        <w:rPr>
          <w:rFonts w:asciiTheme="majorHAnsi" w:hAnsiTheme="majorHAnsi"/>
          <w:b/>
          <w:sz w:val="22"/>
          <w:szCs w:val="22"/>
        </w:rPr>
        <w:t>L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U</w:t>
      </w:r>
      <w:r w:rsidRPr="00305B57">
        <w:rPr>
          <w:rFonts w:asciiTheme="majorHAnsi" w:hAnsiTheme="majorHAnsi"/>
          <w:b/>
          <w:sz w:val="22"/>
          <w:szCs w:val="22"/>
        </w:rPr>
        <w:t>M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V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z w:val="22"/>
          <w:szCs w:val="22"/>
        </w:rPr>
        <w:t>T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b/>
          <w:sz w:val="22"/>
          <w:szCs w:val="22"/>
        </w:rPr>
        <w:t>E</w:t>
      </w:r>
    </w:p>
    <w:p w14:paraId="2C489966" w14:textId="77777777" w:rsidR="00BF2566" w:rsidRPr="00305B57" w:rsidRDefault="00BF2566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39CD86E9" w14:textId="77777777" w:rsidR="00305B57" w:rsidRPr="00305B57" w:rsidRDefault="00305B57" w:rsidP="00305B57">
      <w:pPr>
        <w:spacing w:line="260" w:lineRule="exact"/>
        <w:ind w:right="3433"/>
        <w:rPr>
          <w:rFonts w:ascii="Calibri" w:hAnsi="Calibri" w:cs="Calibri"/>
          <w:b/>
          <w:bCs/>
          <w:sz w:val="22"/>
          <w:szCs w:val="22"/>
        </w:rPr>
      </w:pPr>
      <w:r w:rsidRPr="00305B57">
        <w:rPr>
          <w:rFonts w:ascii="Calibri" w:hAnsi="Calibri" w:cs="Calibri"/>
          <w:b/>
          <w:bCs/>
          <w:sz w:val="22"/>
          <w:szCs w:val="22"/>
        </w:rPr>
        <w:t>Hakeem Fellows</w:t>
      </w:r>
    </w:p>
    <w:p w14:paraId="24439691" w14:textId="02600C89" w:rsidR="00BF2566" w:rsidRPr="00305B57" w:rsidRDefault="00FD7978" w:rsidP="00305B57">
      <w:pPr>
        <w:spacing w:line="260" w:lineRule="exact"/>
        <w:ind w:right="3433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Asso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w w:val="99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w w:val="99"/>
          <w:sz w:val="22"/>
          <w:szCs w:val="22"/>
        </w:rPr>
        <w:t>r</w:t>
      </w:r>
      <w:r w:rsidRPr="00305B57">
        <w:rPr>
          <w:rFonts w:asciiTheme="majorHAnsi" w:hAnsiTheme="majorHAnsi"/>
          <w:w w:val="99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w w:val="99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w w:val="99"/>
          <w:sz w:val="22"/>
          <w:szCs w:val="22"/>
        </w:rPr>
        <w:t>ss</w:t>
      </w:r>
      <w:r w:rsidRPr="00305B57">
        <w:rPr>
          <w:rFonts w:asciiTheme="majorHAnsi" w:hAnsiTheme="majorHAnsi"/>
          <w:spacing w:val="3"/>
          <w:w w:val="99"/>
          <w:sz w:val="22"/>
          <w:szCs w:val="22"/>
        </w:rPr>
        <w:t>o</w:t>
      </w:r>
      <w:r w:rsidRPr="00305B57">
        <w:rPr>
          <w:rFonts w:asciiTheme="majorHAnsi" w:hAnsiTheme="majorHAnsi"/>
          <w:w w:val="99"/>
          <w:sz w:val="22"/>
          <w:szCs w:val="22"/>
        </w:rPr>
        <w:t>r</w:t>
      </w:r>
    </w:p>
    <w:p w14:paraId="4FF3FFA2" w14:textId="77777777" w:rsidR="00BF2566" w:rsidRPr="00305B57" w:rsidRDefault="00FD7978" w:rsidP="00305B57">
      <w:pPr>
        <w:ind w:right="3091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Un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w w:val="99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w w:val="99"/>
          <w:sz w:val="22"/>
          <w:szCs w:val="22"/>
        </w:rPr>
        <w:t>x</w:t>
      </w:r>
      <w:r w:rsidRPr="00305B57">
        <w:rPr>
          <w:rFonts w:asciiTheme="majorHAnsi" w:hAnsiTheme="majorHAnsi"/>
          <w:spacing w:val="-2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w w:val="99"/>
          <w:sz w:val="22"/>
          <w:szCs w:val="22"/>
        </w:rPr>
        <w:t>o</w:t>
      </w:r>
    </w:p>
    <w:p w14:paraId="5EA2C437" w14:textId="77777777" w:rsidR="00BF2566" w:rsidRPr="00305B57" w:rsidRDefault="00FD7978" w:rsidP="00305B57">
      <w:pPr>
        <w:ind w:right="2722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w w:val="99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w w:val="99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w w:val="99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w w:val="99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w w:val="99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t</w:t>
      </w:r>
    </w:p>
    <w:p w14:paraId="254E4E12" w14:textId="6322F3E9" w:rsidR="00BF2566" w:rsidRPr="00305B57" w:rsidRDefault="00FD7978" w:rsidP="00305B57">
      <w:pPr>
        <w:ind w:right="3161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1924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5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w w:val="99"/>
          <w:sz w:val="22"/>
          <w:szCs w:val="22"/>
        </w:rPr>
        <w:t xml:space="preserve">NE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buqu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qu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NM</w:t>
      </w:r>
      <w:r w:rsidRPr="00305B57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305B57">
        <w:rPr>
          <w:rFonts w:asciiTheme="majorHAnsi" w:hAnsiTheme="majorHAnsi"/>
          <w:w w:val="99"/>
          <w:sz w:val="22"/>
          <w:szCs w:val="22"/>
        </w:rPr>
        <w:t>871</w:t>
      </w:r>
      <w:r w:rsidRPr="00305B57">
        <w:rPr>
          <w:rFonts w:asciiTheme="majorHAnsi" w:hAnsiTheme="majorHAnsi"/>
          <w:spacing w:val="3"/>
          <w:w w:val="99"/>
          <w:sz w:val="22"/>
          <w:szCs w:val="22"/>
        </w:rPr>
        <w:t>3</w:t>
      </w:r>
      <w:r w:rsidRPr="00305B57">
        <w:rPr>
          <w:rFonts w:asciiTheme="majorHAnsi" w:hAnsiTheme="majorHAnsi"/>
          <w:w w:val="99"/>
          <w:sz w:val="22"/>
          <w:szCs w:val="22"/>
        </w:rPr>
        <w:t xml:space="preserve">1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505)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w w:val="99"/>
          <w:sz w:val="22"/>
          <w:szCs w:val="22"/>
        </w:rPr>
        <w:t>277</w:t>
      </w:r>
      <w:r w:rsidRPr="00305B57">
        <w:rPr>
          <w:rFonts w:asciiTheme="majorHAnsi" w:hAnsiTheme="majorHAnsi"/>
          <w:spacing w:val="-1"/>
          <w:w w:val="99"/>
          <w:sz w:val="22"/>
          <w:szCs w:val="22"/>
        </w:rPr>
        <w:t>-</w:t>
      </w:r>
      <w:r w:rsidRPr="00305B57">
        <w:rPr>
          <w:rFonts w:asciiTheme="majorHAnsi" w:hAnsiTheme="majorHAnsi"/>
          <w:w w:val="99"/>
          <w:sz w:val="22"/>
          <w:szCs w:val="22"/>
        </w:rPr>
        <w:t>7109</w:t>
      </w:r>
      <w:hyperlink r:id="rId7" w:history="1">
        <w:r w:rsidR="00305B57" w:rsidRPr="00FE0C8A">
          <w:rPr>
            <w:rStyle w:val="Hyperlink"/>
            <w:rFonts w:asciiTheme="majorHAnsi" w:hAnsiTheme="majorHAnsi"/>
            <w:w w:val="99"/>
            <w:sz w:val="22"/>
            <w:szCs w:val="22"/>
          </w:rPr>
          <w:t xml:space="preserve"> </w:t>
        </w:r>
        <w:r w:rsidR="00305B57" w:rsidRPr="00FE0C8A">
          <w:rPr>
            <w:rStyle w:val="Hyperlink"/>
            <w:rFonts w:asciiTheme="majorHAnsi" w:hAnsiTheme="majorHAnsi"/>
            <w:spacing w:val="-1"/>
            <w:w w:val="99"/>
            <w:sz w:val="22"/>
            <w:szCs w:val="22"/>
          </w:rPr>
          <w:t>hakeem@gmail.com</w:t>
        </w:r>
      </w:hyperlink>
    </w:p>
    <w:p w14:paraId="4815C515" w14:textId="77777777" w:rsidR="00BF2566" w:rsidRPr="00305B57" w:rsidRDefault="00BF2566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0636877B" w14:textId="77777777" w:rsidR="00BF2566" w:rsidRPr="00305B57" w:rsidRDefault="00FD7978">
      <w:pPr>
        <w:spacing w:before="15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z w:val="22"/>
          <w:szCs w:val="22"/>
        </w:rPr>
        <w:t>Educ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a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t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o</w:t>
      </w:r>
      <w:r w:rsidRPr="00305B57">
        <w:rPr>
          <w:rFonts w:asciiTheme="majorHAnsi" w:hAnsiTheme="majorHAnsi"/>
          <w:b/>
          <w:sz w:val="22"/>
          <w:szCs w:val="22"/>
        </w:rPr>
        <w:t>n</w:t>
      </w:r>
    </w:p>
    <w:p w14:paraId="74F82CC8" w14:textId="77777777" w:rsidR="00BF2566" w:rsidRPr="00305B57" w:rsidRDefault="00BF2566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6FDAF036" w14:textId="1BE4B4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pacing w:val="-2"/>
          <w:sz w:val="22"/>
          <w:szCs w:val="22"/>
        </w:rPr>
        <w:t>P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h</w:t>
      </w:r>
      <w:r w:rsidRPr="00305B57">
        <w:rPr>
          <w:rFonts w:asciiTheme="majorHAnsi" w:hAnsiTheme="majorHAnsi"/>
          <w:b/>
          <w:sz w:val="22"/>
          <w:szCs w:val="22"/>
        </w:rPr>
        <w:t xml:space="preserve">.D.             </w:t>
      </w:r>
      <w:r w:rsidRPr="00305B57">
        <w:rPr>
          <w:rFonts w:asciiTheme="majorHAnsi" w:hAnsiTheme="majorHAnsi"/>
          <w:b/>
          <w:spacing w:val="23"/>
          <w:sz w:val="22"/>
          <w:szCs w:val="22"/>
        </w:rPr>
        <w:t xml:space="preserve"> </w:t>
      </w:r>
      <w:r w:rsidR="00305B57">
        <w:rPr>
          <w:rFonts w:asciiTheme="majorHAnsi" w:hAnsiTheme="majorHAnsi"/>
          <w:b/>
          <w:spacing w:val="23"/>
          <w:sz w:val="22"/>
          <w:szCs w:val="22"/>
        </w:rPr>
        <w:tab/>
      </w:r>
      <w:r w:rsidRPr="00305B57">
        <w:rPr>
          <w:rFonts w:asciiTheme="majorHAnsi" w:hAnsiTheme="majorHAnsi"/>
          <w:sz w:val="22"/>
          <w:szCs w:val="22"/>
        </w:rPr>
        <w:t>Un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ve</w:t>
      </w:r>
      <w:r w:rsidRPr="00305B57">
        <w:rPr>
          <w:rFonts w:asciiTheme="majorHAnsi" w:hAnsiTheme="majorHAnsi"/>
          <w:sz w:val="22"/>
          <w:szCs w:val="22"/>
        </w:rPr>
        <w:t>rs</w:t>
      </w:r>
      <w:r w:rsidRPr="00305B57">
        <w:rPr>
          <w:rFonts w:asciiTheme="majorHAnsi" w:hAnsiTheme="majorHAnsi"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ssouri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–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umb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2002</w:t>
      </w:r>
    </w:p>
    <w:p w14:paraId="3D3E35B0" w14:textId="77777777" w:rsidR="00BF2566" w:rsidRPr="00305B57" w:rsidRDefault="00FD7978">
      <w:pPr>
        <w:ind w:left="156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</w:p>
    <w:p w14:paraId="169E7456" w14:textId="77777777" w:rsidR="00BF2566" w:rsidRPr="00305B57" w:rsidRDefault="00FD7978">
      <w:pPr>
        <w:ind w:left="156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Mi</w:t>
      </w:r>
      <w:r w:rsidRPr="00305B57">
        <w:rPr>
          <w:rFonts w:asciiTheme="majorHAnsi" w:hAnsiTheme="majorHAnsi"/>
          <w:sz w:val="22"/>
          <w:szCs w:val="22"/>
        </w:rPr>
        <w:t>no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3"/>
          <w:sz w:val="22"/>
          <w:szCs w:val="22"/>
        </w:rPr>
        <w:t>og</w:t>
      </w:r>
      <w:r w:rsidRPr="00305B57">
        <w:rPr>
          <w:rFonts w:asciiTheme="majorHAnsi" w:hAnsiTheme="majorHAnsi"/>
          <w:sz w:val="22"/>
          <w:szCs w:val="22"/>
        </w:rPr>
        <w:t>y</w:t>
      </w:r>
    </w:p>
    <w:p w14:paraId="57E1C116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AB94B87" w14:textId="2FEBEF8E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05B57">
        <w:rPr>
          <w:rFonts w:asciiTheme="majorHAnsi" w:hAnsiTheme="majorHAnsi"/>
          <w:b/>
          <w:sz w:val="22"/>
          <w:szCs w:val="22"/>
        </w:rPr>
        <w:t>.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B</w:t>
      </w:r>
      <w:r w:rsidRPr="00305B57">
        <w:rPr>
          <w:rFonts w:asciiTheme="majorHAnsi" w:hAnsiTheme="majorHAnsi"/>
          <w:b/>
          <w:sz w:val="22"/>
          <w:szCs w:val="22"/>
        </w:rPr>
        <w:t xml:space="preserve">.A.          </w:t>
      </w:r>
      <w:r w:rsidRPr="00305B57">
        <w:rPr>
          <w:rFonts w:asciiTheme="majorHAnsi" w:hAnsiTheme="majorHAnsi"/>
          <w:b/>
          <w:spacing w:val="34"/>
          <w:sz w:val="22"/>
          <w:szCs w:val="22"/>
        </w:rPr>
        <w:t xml:space="preserve"> </w:t>
      </w:r>
      <w:r w:rsidR="00305B57">
        <w:rPr>
          <w:rFonts w:asciiTheme="majorHAnsi" w:hAnsiTheme="majorHAnsi"/>
          <w:b/>
          <w:spacing w:val="34"/>
          <w:sz w:val="22"/>
          <w:szCs w:val="22"/>
        </w:rPr>
        <w:tab/>
      </w:r>
      <w:r w:rsidRPr="00305B57">
        <w:rPr>
          <w:rFonts w:asciiTheme="majorHAnsi" w:hAnsiTheme="majorHAnsi"/>
          <w:sz w:val="22"/>
          <w:szCs w:val="22"/>
        </w:rPr>
        <w:t>Drury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Br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hool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Bus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Au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1993</w:t>
      </w:r>
    </w:p>
    <w:p w14:paraId="0193280E" w14:textId="77777777" w:rsidR="00BF2566" w:rsidRPr="00305B57" w:rsidRDefault="00FD7978">
      <w:pPr>
        <w:ind w:left="156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Mi</w:t>
      </w:r>
      <w:r w:rsidRPr="00305B57">
        <w:rPr>
          <w:rFonts w:asciiTheme="majorHAnsi" w:hAnsiTheme="majorHAnsi"/>
          <w:sz w:val="22"/>
          <w:szCs w:val="22"/>
        </w:rPr>
        <w:t>ssou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i</w:t>
      </w:r>
    </w:p>
    <w:p w14:paraId="0574426F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8254948" w14:textId="0951E884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pacing w:val="1"/>
          <w:sz w:val="22"/>
          <w:szCs w:val="22"/>
        </w:rPr>
        <w:t>B</w:t>
      </w:r>
      <w:r w:rsidRPr="00305B57">
        <w:rPr>
          <w:rFonts w:asciiTheme="majorHAnsi" w:hAnsiTheme="majorHAnsi"/>
          <w:b/>
          <w:sz w:val="22"/>
          <w:szCs w:val="22"/>
        </w:rPr>
        <w:t xml:space="preserve">.A.               </w:t>
      </w:r>
      <w:r w:rsidRPr="00305B57">
        <w:rPr>
          <w:rFonts w:asciiTheme="majorHAnsi" w:hAnsiTheme="majorHAnsi"/>
          <w:b/>
          <w:spacing w:val="22"/>
          <w:sz w:val="22"/>
          <w:szCs w:val="22"/>
        </w:rPr>
        <w:t xml:space="preserve"> </w:t>
      </w:r>
      <w:r w:rsidR="00305B57">
        <w:rPr>
          <w:rFonts w:asciiTheme="majorHAnsi" w:hAnsiTheme="majorHAnsi"/>
          <w:b/>
          <w:spacing w:val="22"/>
          <w:sz w:val="22"/>
          <w:szCs w:val="22"/>
        </w:rPr>
        <w:tab/>
      </w:r>
      <w:r w:rsidRPr="00305B57">
        <w:rPr>
          <w:rFonts w:asciiTheme="majorHAnsi" w:hAnsiTheme="majorHAnsi"/>
          <w:sz w:val="22"/>
          <w:szCs w:val="22"/>
        </w:rPr>
        <w:t>Un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ve</w:t>
      </w:r>
      <w:r w:rsidRPr="00305B57">
        <w:rPr>
          <w:rFonts w:asciiTheme="majorHAnsi" w:hAnsiTheme="majorHAnsi"/>
          <w:sz w:val="22"/>
          <w:szCs w:val="22"/>
        </w:rPr>
        <w:t>rs</w:t>
      </w:r>
      <w:r w:rsidRPr="00305B57">
        <w:rPr>
          <w:rFonts w:asciiTheme="majorHAnsi" w:hAnsiTheme="majorHAnsi"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ssouri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–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Ro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ece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1981</w:t>
      </w:r>
    </w:p>
    <w:p w14:paraId="297933E5" w14:textId="77777777" w:rsidR="00BF2566" w:rsidRPr="00305B57" w:rsidRDefault="00FD7978">
      <w:pPr>
        <w:ind w:left="1560" w:right="5363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umma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um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 xml:space="preserve">aude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3"/>
          <w:sz w:val="22"/>
          <w:szCs w:val="22"/>
        </w:rPr>
        <w:t>og</w:t>
      </w:r>
      <w:r w:rsidRPr="00305B57">
        <w:rPr>
          <w:rFonts w:asciiTheme="majorHAnsi" w:hAnsiTheme="majorHAnsi"/>
          <w:sz w:val="22"/>
          <w:szCs w:val="22"/>
        </w:rPr>
        <w:t xml:space="preserve">y </w:t>
      </w:r>
      <w:r w:rsidRPr="00305B57">
        <w:rPr>
          <w:rFonts w:asciiTheme="majorHAnsi" w:hAnsiTheme="majorHAnsi"/>
          <w:spacing w:val="1"/>
          <w:sz w:val="22"/>
          <w:szCs w:val="22"/>
        </w:rPr>
        <w:t>Mi</w:t>
      </w:r>
      <w:r w:rsidRPr="00305B57">
        <w:rPr>
          <w:rFonts w:asciiTheme="majorHAnsi" w:hAnsiTheme="majorHAnsi"/>
          <w:sz w:val="22"/>
          <w:szCs w:val="22"/>
        </w:rPr>
        <w:t>no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z w:val="22"/>
          <w:szCs w:val="22"/>
        </w:rPr>
        <w:t>sh</w:t>
      </w:r>
    </w:p>
    <w:p w14:paraId="29C89F86" w14:textId="77777777" w:rsidR="00BF2566" w:rsidRPr="00305B57" w:rsidRDefault="00BF2566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109CAE86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z w:val="22"/>
          <w:szCs w:val="22"/>
        </w:rPr>
        <w:t>Te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a</w:t>
      </w:r>
      <w:r w:rsidRPr="00305B57">
        <w:rPr>
          <w:rFonts w:asciiTheme="majorHAnsi" w:hAnsiTheme="majorHAnsi"/>
          <w:b/>
          <w:sz w:val="22"/>
          <w:szCs w:val="22"/>
        </w:rPr>
        <w:t>c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h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n</w:t>
      </w:r>
      <w:r w:rsidRPr="00305B57">
        <w:rPr>
          <w:rFonts w:asciiTheme="majorHAnsi" w:hAnsiTheme="majorHAnsi"/>
          <w:b/>
          <w:sz w:val="22"/>
          <w:szCs w:val="22"/>
        </w:rPr>
        <w:t>g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x</w:t>
      </w:r>
      <w:r w:rsidRPr="00305B57">
        <w:rPr>
          <w:rFonts w:asciiTheme="majorHAnsi" w:hAnsiTheme="majorHAnsi"/>
          <w:b/>
          <w:sz w:val="22"/>
          <w:szCs w:val="22"/>
        </w:rPr>
        <w:t>pe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z w:val="22"/>
          <w:szCs w:val="22"/>
        </w:rPr>
        <w:t>en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c</w:t>
      </w:r>
      <w:r w:rsidRPr="00305B57">
        <w:rPr>
          <w:rFonts w:asciiTheme="majorHAnsi" w:hAnsiTheme="majorHAnsi"/>
          <w:b/>
          <w:sz w:val="22"/>
          <w:szCs w:val="22"/>
        </w:rPr>
        <w:t>e</w:t>
      </w:r>
    </w:p>
    <w:p w14:paraId="65E01229" w14:textId="77777777" w:rsidR="00BF2566" w:rsidRPr="00305B57" w:rsidRDefault="00BF2566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602593AC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Un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ve</w:t>
      </w:r>
      <w:r w:rsidRPr="00305B57">
        <w:rPr>
          <w:rFonts w:asciiTheme="majorHAnsi" w:hAnsiTheme="majorHAnsi"/>
          <w:sz w:val="22"/>
          <w:szCs w:val="22"/>
        </w:rPr>
        <w:t>rs</w:t>
      </w:r>
      <w:r w:rsidRPr="00305B57">
        <w:rPr>
          <w:rFonts w:asciiTheme="majorHAnsi" w:hAnsiTheme="majorHAnsi"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1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ex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buqu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qu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</w:p>
    <w:p w14:paraId="1C9F1317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2001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-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rre</w:t>
      </w:r>
      <w:r w:rsidRPr="00305B57">
        <w:rPr>
          <w:rFonts w:asciiTheme="majorHAnsi" w:hAnsiTheme="majorHAnsi"/>
          <w:sz w:val="22"/>
          <w:szCs w:val="22"/>
        </w:rPr>
        <w:t>nt</w:t>
      </w:r>
    </w:p>
    <w:p w14:paraId="1DAC1886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1"/>
          <w:sz w:val="22"/>
          <w:szCs w:val="22"/>
        </w:rPr>
        <w:t>itl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6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Asso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fe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pacing w:val="-7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2008</w:t>
      </w:r>
    </w:p>
    <w:p w14:paraId="6E3584E0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Und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du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arc</w:t>
      </w:r>
      <w:r w:rsidRPr="00305B57">
        <w:rPr>
          <w:rFonts w:asciiTheme="majorHAnsi" w:hAnsiTheme="majorHAnsi"/>
          <w:sz w:val="22"/>
          <w:szCs w:val="22"/>
        </w:rPr>
        <w:t>h,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Be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</w:p>
    <w:p w14:paraId="1637680F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nt</w:t>
      </w:r>
    </w:p>
    <w:p w14:paraId="669FC377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du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earc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nt</w:t>
      </w:r>
    </w:p>
    <w:p w14:paraId="1A1A9907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96D717F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Un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ve</w:t>
      </w:r>
      <w:r w:rsidRPr="00305B57">
        <w:rPr>
          <w:rFonts w:asciiTheme="majorHAnsi" w:hAnsiTheme="majorHAnsi"/>
          <w:sz w:val="22"/>
          <w:szCs w:val="22"/>
        </w:rPr>
        <w:t>rs</w:t>
      </w:r>
      <w:r w:rsidRPr="00305B57">
        <w:rPr>
          <w:rFonts w:asciiTheme="majorHAnsi" w:hAnsiTheme="majorHAnsi"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ssour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Mi</w:t>
      </w:r>
      <w:r w:rsidRPr="00305B57">
        <w:rPr>
          <w:rFonts w:asciiTheme="majorHAnsi" w:hAnsiTheme="majorHAnsi"/>
          <w:sz w:val="22"/>
          <w:szCs w:val="22"/>
        </w:rPr>
        <w:t>ssou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i</w:t>
      </w:r>
    </w:p>
    <w:p w14:paraId="46A7C158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z w:val="22"/>
          <w:szCs w:val="22"/>
        </w:rPr>
        <w:t>us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mi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on,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Au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ust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1999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2001</w:t>
      </w:r>
    </w:p>
    <w:p w14:paraId="2CB12D41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1"/>
          <w:sz w:val="22"/>
          <w:szCs w:val="22"/>
        </w:rPr>
        <w:t>itl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6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</w:p>
    <w:p w14:paraId="2421D9C0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Und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du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arc</w:t>
      </w:r>
      <w:r w:rsidRPr="00305B57">
        <w:rPr>
          <w:rFonts w:asciiTheme="majorHAnsi" w:hAnsiTheme="majorHAnsi"/>
          <w:sz w:val="22"/>
          <w:szCs w:val="22"/>
        </w:rPr>
        <w:t>h,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nt</w:t>
      </w:r>
    </w:p>
    <w:p w14:paraId="41AB6B00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834A714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umb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pacing w:val="-1"/>
          <w:sz w:val="22"/>
          <w:szCs w:val="22"/>
        </w:rPr>
        <w:t>effe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Ci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-7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Mi</w:t>
      </w:r>
      <w:r w:rsidRPr="00305B57">
        <w:rPr>
          <w:rFonts w:asciiTheme="majorHAnsi" w:hAnsiTheme="majorHAnsi"/>
          <w:sz w:val="22"/>
          <w:szCs w:val="22"/>
        </w:rPr>
        <w:t>ssou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nu</w:t>
      </w:r>
      <w:r w:rsidRPr="00305B57">
        <w:rPr>
          <w:rFonts w:asciiTheme="majorHAnsi" w:hAnsiTheme="majorHAnsi"/>
          <w:spacing w:val="2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1995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4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1997</w:t>
      </w:r>
    </w:p>
    <w:p w14:paraId="46FAA06D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1"/>
          <w:sz w:val="22"/>
          <w:szCs w:val="22"/>
        </w:rPr>
        <w:t>itl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6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Ad</w:t>
      </w:r>
      <w:r w:rsidRPr="00305B57">
        <w:rPr>
          <w:rFonts w:asciiTheme="majorHAnsi" w:hAnsiTheme="majorHAnsi"/>
          <w:spacing w:val="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un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Fac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5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</w:p>
    <w:p w14:paraId="17E96099" w14:textId="77777777" w:rsidR="00BF2566" w:rsidRPr="00305B57" w:rsidRDefault="00FD7978">
      <w:pPr>
        <w:ind w:left="120" w:right="524"/>
        <w:rPr>
          <w:rFonts w:asciiTheme="majorHAnsi" w:hAnsiTheme="majorHAnsi"/>
          <w:sz w:val="22"/>
          <w:szCs w:val="22"/>
        </w:rPr>
        <w:sectPr w:rsidR="00BF2566" w:rsidRPr="00305B57">
          <w:footerReference w:type="default" r:id="rId8"/>
          <w:pgSz w:w="12240" w:h="15840"/>
          <w:pgMar w:top="1380" w:right="1700" w:bottom="280" w:left="1680" w:header="0" w:footer="765" w:gutter="0"/>
          <w:pgNumType w:start="1"/>
          <w:cols w:space="720"/>
        </w:sectPr>
      </w:pPr>
      <w:r w:rsidRPr="00305B57">
        <w:rPr>
          <w:rFonts w:asciiTheme="majorHAnsi" w:hAnsiTheme="majorHAnsi"/>
          <w:sz w:val="22"/>
          <w:szCs w:val="22"/>
        </w:rPr>
        <w:t>Und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du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 xml:space="preserve">,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z w:val="22"/>
          <w:szCs w:val="22"/>
        </w:rPr>
        <w:t>us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mm</w:t>
      </w:r>
      <w:r w:rsidRPr="00305B57">
        <w:rPr>
          <w:rFonts w:asciiTheme="majorHAnsi" w:hAnsiTheme="majorHAnsi"/>
          <w:sz w:val="22"/>
          <w:szCs w:val="22"/>
        </w:rPr>
        <w:t>un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ons,</w:t>
      </w:r>
      <w:r w:rsidRPr="00305B57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z w:val="22"/>
          <w:szCs w:val="22"/>
        </w:rPr>
        <w:t>us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y</w:t>
      </w:r>
    </w:p>
    <w:p w14:paraId="6F2B8FBE" w14:textId="77777777" w:rsidR="00BF2566" w:rsidRPr="00305B57" w:rsidRDefault="00FD7978">
      <w:pPr>
        <w:spacing w:before="5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pacing w:val="-1"/>
          <w:sz w:val="22"/>
          <w:szCs w:val="22"/>
        </w:rPr>
        <w:lastRenderedPageBreak/>
        <w:t>R</w:t>
      </w:r>
      <w:r w:rsidRPr="00305B57">
        <w:rPr>
          <w:rFonts w:asciiTheme="majorHAnsi" w:hAnsiTheme="majorHAnsi"/>
          <w:b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b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b/>
          <w:sz w:val="22"/>
          <w:szCs w:val="22"/>
        </w:rPr>
        <w:t>rch</w:t>
      </w:r>
    </w:p>
    <w:p w14:paraId="753654C5" w14:textId="77777777" w:rsidR="00BF2566" w:rsidRPr="00305B57" w:rsidRDefault="00FD7978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eree</w:t>
      </w:r>
      <w:r w:rsidRPr="00305B57">
        <w:rPr>
          <w:rFonts w:asciiTheme="majorHAnsi" w:hAnsiTheme="majorHAnsi"/>
          <w:b/>
          <w:sz w:val="22"/>
          <w:szCs w:val="22"/>
        </w:rPr>
        <w:t>d</w:t>
      </w:r>
      <w:r w:rsidRPr="00305B57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Jo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u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n</w:t>
      </w:r>
      <w:r w:rsidRPr="00305B57">
        <w:rPr>
          <w:rFonts w:asciiTheme="majorHAnsi" w:hAnsiTheme="majorHAnsi"/>
          <w:b/>
          <w:sz w:val="22"/>
          <w:szCs w:val="22"/>
        </w:rPr>
        <w:t>al</w:t>
      </w:r>
      <w:r w:rsidRPr="00305B5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A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rt</w:t>
      </w:r>
      <w:r w:rsidRPr="00305B57">
        <w:rPr>
          <w:rFonts w:asciiTheme="majorHAnsi" w:hAnsiTheme="majorHAnsi"/>
          <w:b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z w:val="22"/>
          <w:szCs w:val="22"/>
        </w:rPr>
        <w:t>s</w:t>
      </w:r>
    </w:p>
    <w:p w14:paraId="405F075F" w14:textId="77777777" w:rsidR="00BF2566" w:rsidRPr="00305B57" w:rsidRDefault="00BF2566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18AAA074" w14:textId="77777777" w:rsidR="00BF2566" w:rsidRPr="00305B57" w:rsidRDefault="00FD7978">
      <w:pPr>
        <w:ind w:left="840" w:right="179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 xml:space="preserve">t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Smit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2014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Top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 xml:space="preserve">c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ea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n:</w:t>
      </w:r>
      <w:r w:rsidRPr="00305B57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ff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spond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 xml:space="preserve">s’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s,”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Pa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ifi</w:t>
      </w:r>
      <w:r w:rsidRPr="00305B57">
        <w:rPr>
          <w:rFonts w:asciiTheme="majorHAnsi" w:hAnsiTheme="majorHAnsi"/>
          <w:sz w:val="22"/>
          <w:szCs w:val="22"/>
        </w:rPr>
        <w:t>c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26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1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146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161.</w:t>
      </w:r>
    </w:p>
    <w:p w14:paraId="64DA4CEB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5C5B7DA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Smit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2014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</w:p>
    <w:p w14:paraId="2D2AEFED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Top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c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n:</w:t>
      </w:r>
      <w:r w:rsidRPr="00305B57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A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oss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l/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</w:p>
    <w:p w14:paraId="634326BF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7"/>
          <w:sz w:val="22"/>
          <w:szCs w:val="22"/>
        </w:rPr>
        <w:t>y</w:t>
      </w:r>
      <w:r w:rsidRPr="00305B57">
        <w:rPr>
          <w:rFonts w:asciiTheme="majorHAnsi" w:hAnsiTheme="majorHAnsi"/>
          <w:spacing w:val="3"/>
          <w:sz w:val="22"/>
          <w:szCs w:val="22"/>
        </w:rPr>
        <w:t>,</w:t>
      </w:r>
      <w:r w:rsidRPr="00305B57">
        <w:rPr>
          <w:rFonts w:asciiTheme="majorHAnsi" w:hAnsiTheme="majorHAnsi"/>
          <w:sz w:val="22"/>
          <w:szCs w:val="22"/>
        </w:rPr>
        <w:t>”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Mar</w:t>
      </w:r>
      <w:r w:rsidRPr="00305B57">
        <w:rPr>
          <w:rFonts w:asciiTheme="majorHAnsi" w:hAnsiTheme="majorHAnsi"/>
          <w:spacing w:val="2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ory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Pra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22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1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91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102.</w:t>
      </w:r>
    </w:p>
    <w:p w14:paraId="22324A73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E5EE82D" w14:textId="77777777" w:rsidR="00BF2566" w:rsidRPr="00305B57" w:rsidRDefault="00FD7978">
      <w:pPr>
        <w:ind w:left="840" w:right="188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>14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s’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ons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To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B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nd: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4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Ess</w:t>
      </w:r>
      <w:r w:rsidRPr="00305B57">
        <w:rPr>
          <w:rFonts w:asciiTheme="majorHAnsi" w:hAnsiTheme="majorHAnsi"/>
          <w:spacing w:val="4"/>
          <w:sz w:val="22"/>
          <w:szCs w:val="22"/>
        </w:rPr>
        <w:t>a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3"/>
          <w:sz w:val="22"/>
          <w:szCs w:val="22"/>
        </w:rPr>
        <w:t>,</w:t>
      </w:r>
      <w:r w:rsidRPr="00305B57">
        <w:rPr>
          <w:rFonts w:asciiTheme="majorHAnsi" w:hAnsiTheme="majorHAnsi"/>
          <w:sz w:val="22"/>
          <w:szCs w:val="22"/>
        </w:rPr>
        <w:t>”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Bus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ar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 xml:space="preserve">l </w:t>
      </w:r>
      <w:r w:rsidRPr="00305B57">
        <w:rPr>
          <w:rFonts w:asciiTheme="majorHAnsi" w:hAnsiTheme="majorHAnsi"/>
          <w:spacing w:val="-5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67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pacing w:val="3"/>
          <w:sz w:val="22"/>
          <w:szCs w:val="22"/>
        </w:rPr>
        <w:t>4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486</w:t>
      </w:r>
      <w:r w:rsidRPr="00305B57">
        <w:rPr>
          <w:rFonts w:asciiTheme="majorHAnsi" w:hAnsiTheme="majorHAnsi"/>
          <w:spacing w:val="2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488.</w:t>
      </w:r>
    </w:p>
    <w:p w14:paraId="19FE14B7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36D6874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>14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The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Go: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rea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sposs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on</w:t>
      </w:r>
    </w:p>
    <w:p w14:paraId="574CF7EA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hs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Tow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,”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onsump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s &amp;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lt</w:t>
      </w:r>
      <w:r w:rsidRPr="00305B57">
        <w:rPr>
          <w:rFonts w:asciiTheme="majorHAnsi" w:hAnsiTheme="majorHAnsi"/>
          <w:sz w:val="22"/>
          <w:szCs w:val="22"/>
        </w:rPr>
        <w:t>ur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17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4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</w:p>
    <w:p w14:paraId="3ECFBAAD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321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345.</w:t>
      </w:r>
    </w:p>
    <w:p w14:paraId="4239638D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EACF6DC" w14:textId="77777777" w:rsidR="00BF2566" w:rsidRPr="00305B57" w:rsidRDefault="00FD7978">
      <w:pPr>
        <w:ind w:left="840" w:right="699"/>
        <w:jc w:val="both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 xml:space="preserve">t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Smit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2012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oss 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Top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c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-7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v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3"/>
          <w:sz w:val="22"/>
          <w:szCs w:val="22"/>
        </w:rPr>
        <w:t>,</w:t>
      </w:r>
      <w:r w:rsidRPr="00305B57">
        <w:rPr>
          <w:rFonts w:asciiTheme="majorHAnsi" w:hAnsiTheme="majorHAnsi"/>
          <w:sz w:val="22"/>
          <w:szCs w:val="22"/>
        </w:rPr>
        <w:t xml:space="preserve">”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ve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opm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nt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omp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titi</w:t>
      </w:r>
      <w:r w:rsidRPr="00305B57">
        <w:rPr>
          <w:rFonts w:asciiTheme="majorHAnsi" w:hAnsiTheme="majorHAnsi"/>
          <w:spacing w:val="-1"/>
          <w:sz w:val="22"/>
          <w:szCs w:val="22"/>
        </w:rPr>
        <w:t>ve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6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pacing w:val="3"/>
          <w:sz w:val="22"/>
          <w:szCs w:val="22"/>
        </w:rPr>
        <w:t>5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.</w:t>
      </w:r>
    </w:p>
    <w:p w14:paraId="3C871935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5DEE471" w14:textId="77777777" w:rsidR="00BF2566" w:rsidRPr="00305B57" w:rsidRDefault="00FD7978">
      <w:pPr>
        <w:ind w:left="840" w:right="299"/>
        <w:jc w:val="both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1"/>
          <w:sz w:val="22"/>
          <w:szCs w:val="22"/>
        </w:rPr>
        <w:t>il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7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Smit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2011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 xml:space="preserve">,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m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Non</w:t>
      </w:r>
      <w:r w:rsidRPr="00305B57">
        <w:rPr>
          <w:rFonts w:asciiTheme="majorHAnsi" w:hAnsiTheme="majorHAnsi"/>
          <w:spacing w:val="2"/>
          <w:sz w:val="22"/>
          <w:szCs w:val="22"/>
        </w:rPr>
        <w:t>-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>sp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nse</w:t>
      </w:r>
      <w:r w:rsidRPr="00305B5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5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on,”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rna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 xml:space="preserve">onal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53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5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687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70</w:t>
      </w:r>
      <w:r w:rsidRPr="00305B57">
        <w:rPr>
          <w:rFonts w:asciiTheme="majorHAnsi" w:hAnsiTheme="majorHAnsi"/>
          <w:spacing w:val="3"/>
          <w:sz w:val="22"/>
          <w:szCs w:val="22"/>
        </w:rPr>
        <w:t>3</w:t>
      </w:r>
      <w:r w:rsidRPr="00305B57">
        <w:rPr>
          <w:rFonts w:asciiTheme="majorHAnsi" w:hAnsiTheme="majorHAnsi"/>
          <w:sz w:val="22"/>
          <w:szCs w:val="22"/>
        </w:rPr>
        <w:t>.</w:t>
      </w:r>
    </w:p>
    <w:p w14:paraId="72EE82E3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3203560" w14:textId="77777777" w:rsidR="00BF2566" w:rsidRPr="00305B57" w:rsidRDefault="00FD7978">
      <w:pPr>
        <w:ind w:left="840" w:right="193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1"/>
          <w:sz w:val="22"/>
          <w:szCs w:val="22"/>
        </w:rPr>
        <w:t>il</w:t>
      </w:r>
      <w:r w:rsidRPr="00305B57">
        <w:rPr>
          <w:rFonts w:asciiTheme="majorHAnsi" w:hAnsiTheme="majorHAnsi"/>
          <w:spacing w:val="-3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ohn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oss</w:t>
      </w:r>
      <w:r w:rsidRPr="00305B57">
        <w:rPr>
          <w:rFonts w:asciiTheme="majorHAnsi" w:hAnsiTheme="majorHAnsi"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 xml:space="preserve">. </w:t>
      </w:r>
      <w:r w:rsidRPr="00305B57">
        <w:rPr>
          <w:rFonts w:asciiTheme="majorHAnsi" w:hAnsiTheme="majorHAnsi"/>
          <w:spacing w:val="1"/>
          <w:sz w:val="22"/>
          <w:szCs w:val="22"/>
        </w:rPr>
        <w:t>Smit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2010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3"/>
          <w:sz w:val="22"/>
          <w:szCs w:val="22"/>
        </w:rPr>
        <w:t>k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rc</w:t>
      </w:r>
      <w:r w:rsidRPr="00305B57">
        <w:rPr>
          <w:rFonts w:asciiTheme="majorHAnsi" w:hAnsiTheme="majorHAnsi"/>
          <w:sz w:val="22"/>
          <w:szCs w:val="22"/>
        </w:rPr>
        <w:t>h:</w:t>
      </w:r>
      <w:r w:rsidRPr="00305B57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Do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Use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Answ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z w:val="22"/>
          <w:szCs w:val="22"/>
        </w:rPr>
        <w:t xml:space="preserve">t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>s</w:t>
      </w:r>
      <w:r w:rsidRPr="00305B57">
        <w:rPr>
          <w:rFonts w:asciiTheme="majorHAnsi" w:hAnsiTheme="majorHAnsi"/>
          <w:spacing w:val="4"/>
          <w:sz w:val="22"/>
          <w:szCs w:val="22"/>
        </w:rPr>
        <w:t>?</w:t>
      </w:r>
      <w:r w:rsidRPr="00305B57">
        <w:rPr>
          <w:rFonts w:asciiTheme="majorHAnsi" w:hAnsiTheme="majorHAnsi"/>
          <w:sz w:val="22"/>
          <w:szCs w:val="22"/>
        </w:rPr>
        <w:t>,”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ory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 Pra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18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3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</w:t>
      </w:r>
      <w:r w:rsidRPr="00305B57">
        <w:rPr>
          <w:rFonts w:asciiTheme="majorHAnsi" w:hAnsiTheme="majorHAnsi"/>
          <w:spacing w:val="3"/>
          <w:sz w:val="22"/>
          <w:szCs w:val="22"/>
        </w:rPr>
        <w:t>8</w:t>
      </w:r>
      <w:r w:rsidRPr="00305B57">
        <w:rPr>
          <w:rFonts w:asciiTheme="majorHAnsi" w:hAnsiTheme="majorHAnsi"/>
          <w:sz w:val="22"/>
          <w:szCs w:val="22"/>
        </w:rPr>
        <w:t>5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293.</w:t>
      </w:r>
    </w:p>
    <w:p w14:paraId="45AC87E7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6E69591" w14:textId="77777777" w:rsidR="00BF2566" w:rsidRPr="00305B57" w:rsidRDefault="00FD7978">
      <w:pPr>
        <w:ind w:left="840" w:right="568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Gop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shn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h,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i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dh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An 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A</w:t>
      </w:r>
      <w:r w:rsidRPr="00305B57">
        <w:rPr>
          <w:rFonts w:asciiTheme="majorHAnsi" w:hAnsiTheme="majorHAnsi"/>
          <w:spacing w:val="1"/>
          <w:sz w:val="22"/>
          <w:szCs w:val="22"/>
        </w:rPr>
        <w:t>tt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B</w:t>
      </w:r>
      <w:r w:rsidRPr="00305B57">
        <w:rPr>
          <w:rFonts w:asciiTheme="majorHAnsi" w:hAnsiTheme="majorHAnsi"/>
          <w:sz w:val="22"/>
          <w:szCs w:val="22"/>
        </w:rPr>
        <w:t>us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de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how</w:t>
      </w:r>
      <w:r w:rsidRPr="00305B57">
        <w:rPr>
          <w:rFonts w:asciiTheme="majorHAnsi" w:hAnsiTheme="majorHAnsi"/>
          <w:spacing w:val="3"/>
          <w:sz w:val="22"/>
          <w:szCs w:val="22"/>
        </w:rPr>
        <w:t>,</w:t>
      </w:r>
      <w:r w:rsidRPr="00305B57">
        <w:rPr>
          <w:rFonts w:asciiTheme="majorHAnsi" w:hAnsiTheme="majorHAnsi"/>
          <w:sz w:val="22"/>
          <w:szCs w:val="22"/>
        </w:rPr>
        <w:t>”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 xml:space="preserve">,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Bus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ndus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al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25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4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241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248.</w:t>
      </w:r>
    </w:p>
    <w:p w14:paraId="57049DB0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72243C0" w14:textId="77777777" w:rsidR="00BF2566" w:rsidRPr="00305B57" w:rsidRDefault="00FD7978">
      <w:pPr>
        <w:ind w:left="840" w:right="421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sha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ns,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ttit</w:t>
      </w:r>
      <w:r w:rsidRPr="00305B57">
        <w:rPr>
          <w:rFonts w:asciiTheme="majorHAnsi" w:hAnsiTheme="majorHAnsi"/>
          <w:sz w:val="22"/>
          <w:szCs w:val="22"/>
        </w:rPr>
        <w:t>ud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 xml:space="preserve">n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ace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nt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ons,”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2009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</w:t>
      </w:r>
      <w:r w:rsidRPr="00305B57">
        <w:rPr>
          <w:rFonts w:asciiTheme="majorHAnsi" w:hAnsiTheme="majorHAnsi"/>
          <w:spacing w:val="3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Ps</w:t>
      </w:r>
      <w:r w:rsidRPr="00305B57">
        <w:rPr>
          <w:rFonts w:asciiTheme="majorHAnsi" w:hAnsiTheme="majorHAnsi"/>
          <w:spacing w:val="-1"/>
          <w:sz w:val="22"/>
          <w:szCs w:val="22"/>
        </w:rPr>
        <w:t>yc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og</w:t>
      </w:r>
      <w:r w:rsidRPr="00305B57">
        <w:rPr>
          <w:rFonts w:asciiTheme="majorHAnsi" w:hAnsiTheme="majorHAnsi"/>
          <w:spacing w:val="-1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, 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19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1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48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61.</w:t>
      </w:r>
    </w:p>
    <w:p w14:paraId="288DFC49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A1446B2" w14:textId="77777777" w:rsidR="00BF2566" w:rsidRPr="00305B57" w:rsidRDefault="00FD7978">
      <w:pPr>
        <w:ind w:left="840" w:right="109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og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2"/>
          <w:sz w:val="22"/>
          <w:szCs w:val="22"/>
        </w:rPr>
        <w:t>z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.,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Ba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 xml:space="preserve">,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um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>7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nt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arc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s:</w:t>
      </w:r>
      <w:r w:rsidRPr="00305B57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Do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 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4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hod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tt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arc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4"/>
          <w:sz w:val="22"/>
          <w:szCs w:val="22"/>
        </w:rPr>
        <w:t>?</w:t>
      </w:r>
      <w:r w:rsidRPr="00305B57">
        <w:rPr>
          <w:rFonts w:asciiTheme="majorHAnsi" w:hAnsiTheme="majorHAnsi"/>
          <w:sz w:val="22"/>
          <w:szCs w:val="22"/>
        </w:rPr>
        <w:t>,”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Mar</w:t>
      </w:r>
      <w:r w:rsidRPr="00305B57">
        <w:rPr>
          <w:rFonts w:asciiTheme="majorHAnsi" w:hAnsiTheme="majorHAnsi"/>
          <w:spacing w:val="-1"/>
          <w:sz w:val="22"/>
          <w:szCs w:val="22"/>
        </w:rPr>
        <w:t>k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 xml:space="preserve">ng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ory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Pra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15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127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144.</w:t>
      </w:r>
    </w:p>
    <w:p w14:paraId="26E91420" w14:textId="77777777" w:rsidR="00BF2566" w:rsidRPr="00305B57" w:rsidRDefault="00FD7978">
      <w:pPr>
        <w:spacing w:before="5"/>
        <w:ind w:left="840"/>
        <w:rPr>
          <w:rFonts w:asciiTheme="majorHAnsi" w:hAnsiTheme="majorHAnsi"/>
          <w:sz w:val="22"/>
          <w:szCs w:val="22"/>
        </w:rPr>
        <w:sectPr w:rsidR="00BF2566" w:rsidRPr="00305B57">
          <w:pgSz w:w="12240" w:h="15840"/>
          <w:pgMar w:top="1380" w:right="1700" w:bottom="280" w:left="1680" w:header="0" w:footer="765" w:gutter="0"/>
          <w:cols w:space="720"/>
        </w:sectPr>
      </w:pPr>
      <w:r w:rsidRPr="00305B57">
        <w:rPr>
          <w:rFonts w:asciiTheme="majorHAnsi" w:hAnsiTheme="majorHAnsi"/>
          <w:b/>
          <w:sz w:val="22"/>
          <w:szCs w:val="22"/>
        </w:rPr>
        <w:t>2008</w:t>
      </w:r>
      <w:r w:rsidRPr="00305B5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J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b/>
          <w:sz w:val="22"/>
          <w:szCs w:val="22"/>
        </w:rPr>
        <w:t>TP</w:t>
      </w:r>
      <w:r w:rsidRPr="00305B57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Aw</w:t>
      </w:r>
      <w:r w:rsidRPr="00305B57">
        <w:rPr>
          <w:rFonts w:asciiTheme="majorHAnsi" w:hAnsiTheme="majorHAnsi"/>
          <w:b/>
          <w:sz w:val="22"/>
          <w:szCs w:val="22"/>
        </w:rPr>
        <w:t>ard</w:t>
      </w:r>
      <w:r w:rsidRPr="00305B57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b/>
          <w:sz w:val="22"/>
          <w:szCs w:val="22"/>
        </w:rPr>
        <w:t>or</w:t>
      </w:r>
      <w:r w:rsidRPr="00305B57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Be</w:t>
      </w:r>
      <w:r w:rsidRPr="00305B57">
        <w:rPr>
          <w:rFonts w:asciiTheme="majorHAnsi" w:hAnsiTheme="majorHAnsi"/>
          <w:b/>
          <w:sz w:val="22"/>
          <w:szCs w:val="22"/>
        </w:rPr>
        <w:t>st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A</w:t>
      </w:r>
      <w:r w:rsidRPr="00305B57">
        <w:rPr>
          <w:rFonts w:asciiTheme="majorHAnsi" w:hAnsiTheme="majorHAnsi"/>
          <w:b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b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of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th</w:t>
      </w:r>
      <w:r w:rsidRPr="00305B57">
        <w:rPr>
          <w:rFonts w:asciiTheme="majorHAnsi" w:hAnsiTheme="majorHAnsi"/>
          <w:b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Y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z w:val="22"/>
          <w:szCs w:val="22"/>
        </w:rPr>
        <w:t>ar,</w:t>
      </w:r>
      <w:r w:rsidRPr="00305B57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2</w:t>
      </w:r>
      <w:r w:rsidRPr="00305B57">
        <w:rPr>
          <w:rFonts w:asciiTheme="majorHAnsi" w:hAnsiTheme="majorHAnsi"/>
          <w:b/>
          <w:sz w:val="22"/>
          <w:szCs w:val="22"/>
        </w:rPr>
        <w:t>007</w:t>
      </w:r>
    </w:p>
    <w:p w14:paraId="56B5D3F5" w14:textId="77777777" w:rsidR="00BF2566" w:rsidRPr="00305B57" w:rsidRDefault="00FD7978">
      <w:pPr>
        <w:spacing w:before="52"/>
        <w:ind w:left="840" w:right="83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lastRenderedPageBreak/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>07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ow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”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ac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rea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on: The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se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-1"/>
          <w:sz w:val="22"/>
          <w:szCs w:val="22"/>
        </w:rPr>
        <w:t>Fe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Ri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1"/>
          <w:sz w:val="22"/>
          <w:szCs w:val="22"/>
        </w:rPr>
        <w:t>”(</w:t>
      </w:r>
      <w:r w:rsidRPr="00305B57">
        <w:rPr>
          <w:rFonts w:asciiTheme="majorHAnsi" w:hAnsiTheme="majorHAnsi"/>
          <w:sz w:val="22"/>
          <w:szCs w:val="22"/>
        </w:rPr>
        <w:t>200</w:t>
      </w:r>
      <w:r w:rsidRPr="00305B57">
        <w:rPr>
          <w:rFonts w:asciiTheme="majorHAnsi" w:hAnsiTheme="majorHAnsi"/>
          <w:spacing w:val="3"/>
          <w:sz w:val="22"/>
          <w:szCs w:val="22"/>
        </w:rPr>
        <w:t>7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sure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29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5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4</w:t>
      </w:r>
      <w:r w:rsidRPr="00305B57">
        <w:rPr>
          <w:rFonts w:asciiTheme="majorHAnsi" w:hAnsiTheme="majorHAnsi"/>
          <w:sz w:val="22"/>
          <w:szCs w:val="22"/>
        </w:rPr>
        <w:t>43-</w:t>
      </w:r>
    </w:p>
    <w:p w14:paraId="18915106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461.</w:t>
      </w:r>
    </w:p>
    <w:p w14:paraId="19DDFFB1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4A6D8BA" w14:textId="77777777" w:rsidR="00BF2566" w:rsidRPr="00305B57" w:rsidRDefault="00FD7978">
      <w:pPr>
        <w:ind w:left="840" w:right="208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Yu,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ob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2007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 xml:space="preserve">,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Sim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s: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pacing w:val="-2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spons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,”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rna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 xml:space="preserve">onal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49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5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633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650.</w:t>
      </w:r>
    </w:p>
    <w:p w14:paraId="3FD556F3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6757A05" w14:textId="77777777" w:rsidR="00BF2566" w:rsidRPr="00305B57" w:rsidRDefault="00FD7978">
      <w:pPr>
        <w:ind w:left="840" w:right="395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ob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D.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2006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ss- 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l/C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z w:val="22"/>
          <w:szCs w:val="22"/>
        </w:rPr>
        <w:t>ud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>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c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Equ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spon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s’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Use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f 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4"/>
          <w:sz w:val="22"/>
          <w:szCs w:val="22"/>
        </w:rPr>
        <w:t>?</w:t>
      </w:r>
      <w:r w:rsidRPr="00305B57">
        <w:rPr>
          <w:rFonts w:asciiTheme="majorHAnsi" w:hAnsiTheme="majorHAnsi"/>
          <w:sz w:val="22"/>
          <w:szCs w:val="22"/>
        </w:rPr>
        <w:t>,”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rna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onal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Ma</w:t>
      </w:r>
      <w:r w:rsidRPr="00305B57">
        <w:rPr>
          <w:rFonts w:asciiTheme="majorHAnsi" w:hAnsiTheme="majorHAnsi"/>
          <w:spacing w:val="-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z w:val="22"/>
          <w:szCs w:val="22"/>
        </w:rPr>
        <w:t>t 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ar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48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pacing w:val="3"/>
          <w:sz w:val="22"/>
          <w:szCs w:val="22"/>
        </w:rPr>
        <w:t>6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7</w:t>
      </w:r>
      <w:r w:rsidRPr="00305B57">
        <w:rPr>
          <w:rFonts w:asciiTheme="majorHAnsi" w:hAnsiTheme="majorHAnsi"/>
          <w:spacing w:val="3"/>
          <w:sz w:val="22"/>
          <w:szCs w:val="22"/>
        </w:rPr>
        <w:t>4</w:t>
      </w:r>
      <w:r w:rsidRPr="00305B57">
        <w:rPr>
          <w:rFonts w:asciiTheme="majorHAnsi" w:hAnsiTheme="majorHAnsi"/>
          <w:sz w:val="22"/>
          <w:szCs w:val="22"/>
        </w:rPr>
        <w:t>1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759.</w:t>
      </w:r>
    </w:p>
    <w:p w14:paraId="13D7188A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DD53063" w14:textId="77777777" w:rsidR="00BF2566" w:rsidRPr="00305B57" w:rsidRDefault="00FD7978">
      <w:pPr>
        <w:ind w:left="840" w:right="388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>06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s:</w:t>
      </w:r>
      <w:r w:rsidRPr="00305B57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z w:val="22"/>
          <w:szCs w:val="22"/>
        </w:rPr>
        <w:t xml:space="preserve">l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nt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5"/>
          <w:sz w:val="22"/>
          <w:szCs w:val="22"/>
        </w:rPr>
        <w:t>l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mm</w:t>
      </w:r>
      <w:r w:rsidRPr="00305B57">
        <w:rPr>
          <w:rFonts w:asciiTheme="majorHAnsi" w:hAnsiTheme="majorHAnsi"/>
          <w:sz w:val="22"/>
          <w:szCs w:val="22"/>
        </w:rPr>
        <w:t>un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5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Us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Fa</w:t>
      </w:r>
      <w:r w:rsidRPr="00305B57">
        <w:rPr>
          <w:rFonts w:asciiTheme="majorHAnsi" w:hAnsiTheme="majorHAnsi"/>
          <w:spacing w:val="1"/>
          <w:sz w:val="22"/>
          <w:szCs w:val="22"/>
        </w:rPr>
        <w:t>il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 xml:space="preserve">,” </w:t>
      </w:r>
      <w:r w:rsidRPr="00305B57">
        <w:rPr>
          <w:rFonts w:asciiTheme="majorHAnsi" w:hAnsiTheme="majorHAnsi"/>
          <w:sz w:val="22"/>
          <w:szCs w:val="22"/>
        </w:rPr>
        <w:t>Ps</w:t>
      </w:r>
      <w:r w:rsidRPr="00305B57">
        <w:rPr>
          <w:rFonts w:asciiTheme="majorHAnsi" w:hAnsiTheme="majorHAnsi"/>
          <w:spacing w:val="-1"/>
          <w:sz w:val="22"/>
          <w:szCs w:val="22"/>
        </w:rPr>
        <w:t>yc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ogy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&amp;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Mar</w:t>
      </w:r>
      <w:r w:rsidRPr="00305B57">
        <w:rPr>
          <w:rFonts w:asciiTheme="majorHAnsi" w:hAnsiTheme="majorHAnsi"/>
          <w:spacing w:val="2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23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11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885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903.</w:t>
      </w:r>
    </w:p>
    <w:p w14:paraId="36AE2008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10F931E" w14:textId="77777777" w:rsidR="00BF2566" w:rsidRPr="00305B57" w:rsidRDefault="00FD7978">
      <w:pPr>
        <w:ind w:left="840" w:right="16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Hopk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ns,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oph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D.,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z w:val="22"/>
          <w:szCs w:val="22"/>
        </w:rPr>
        <w:t>ood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2006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 xml:space="preserve">,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App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5"/>
          <w:sz w:val="22"/>
          <w:szCs w:val="22"/>
        </w:rPr>
        <w:t>L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fe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5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>y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 xml:space="preserve">nd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ns,”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Vol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2</w:t>
      </w:r>
      <w:r w:rsidRPr="00305B57">
        <w:rPr>
          <w:rFonts w:asciiTheme="majorHAnsi" w:hAnsiTheme="majorHAnsi"/>
          <w:sz w:val="22"/>
          <w:szCs w:val="22"/>
        </w:rPr>
        <w:t>3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</w:p>
    <w:p w14:paraId="5D8BD949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87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99.</w:t>
      </w:r>
    </w:p>
    <w:p w14:paraId="591BBB3B" w14:textId="77777777" w:rsidR="00BF2566" w:rsidRPr="00305B57" w:rsidRDefault="00FD7978">
      <w:pPr>
        <w:spacing w:before="5"/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z w:val="22"/>
          <w:szCs w:val="22"/>
        </w:rPr>
        <w:t>ra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b/>
          <w:sz w:val="22"/>
          <w:szCs w:val="22"/>
        </w:rPr>
        <w:t>d</w:t>
      </w:r>
      <w:r w:rsidRPr="00305B57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L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z w:val="22"/>
          <w:szCs w:val="22"/>
        </w:rPr>
        <w:t>ra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b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N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tw</w:t>
      </w:r>
      <w:r w:rsidRPr="00305B57">
        <w:rPr>
          <w:rFonts w:asciiTheme="majorHAnsi" w:hAnsiTheme="majorHAnsi"/>
          <w:b/>
          <w:sz w:val="22"/>
          <w:szCs w:val="22"/>
        </w:rPr>
        <w:t>o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r</w:t>
      </w:r>
      <w:r w:rsidRPr="00305B57">
        <w:rPr>
          <w:rFonts w:asciiTheme="majorHAnsi" w:hAnsiTheme="majorHAnsi"/>
          <w:b/>
          <w:sz w:val="22"/>
          <w:szCs w:val="22"/>
        </w:rPr>
        <w:t>k</w:t>
      </w:r>
      <w:r w:rsidRPr="00305B57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2007</w:t>
      </w:r>
      <w:r w:rsidRPr="00305B5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O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ut</w:t>
      </w:r>
      <w:r w:rsidRPr="00305B57">
        <w:rPr>
          <w:rFonts w:asciiTheme="majorHAnsi" w:hAnsiTheme="majorHAnsi"/>
          <w:b/>
          <w:sz w:val="22"/>
          <w:szCs w:val="22"/>
        </w:rPr>
        <w:t>s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b/>
          <w:sz w:val="22"/>
          <w:szCs w:val="22"/>
        </w:rPr>
        <w:t>a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n</w:t>
      </w:r>
      <w:r w:rsidRPr="00305B57">
        <w:rPr>
          <w:rFonts w:asciiTheme="majorHAnsi" w:hAnsiTheme="majorHAnsi"/>
          <w:b/>
          <w:sz w:val="22"/>
          <w:szCs w:val="22"/>
        </w:rPr>
        <w:t>d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n</w:t>
      </w:r>
      <w:r w:rsidRPr="00305B57">
        <w:rPr>
          <w:rFonts w:asciiTheme="majorHAnsi" w:hAnsiTheme="majorHAnsi"/>
          <w:b/>
          <w:sz w:val="22"/>
          <w:szCs w:val="22"/>
        </w:rPr>
        <w:t>g</w:t>
      </w:r>
      <w:r w:rsidRPr="00305B57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Pa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p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of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th</w:t>
      </w:r>
      <w:r w:rsidRPr="00305B57">
        <w:rPr>
          <w:rFonts w:asciiTheme="majorHAnsi" w:hAnsiTheme="majorHAnsi"/>
          <w:b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Y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z w:val="22"/>
          <w:szCs w:val="22"/>
        </w:rPr>
        <w:t>ar</w:t>
      </w:r>
      <w:r w:rsidRPr="00305B57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Aw</w:t>
      </w:r>
      <w:r w:rsidRPr="00305B57">
        <w:rPr>
          <w:rFonts w:asciiTheme="majorHAnsi" w:hAnsiTheme="majorHAnsi"/>
          <w:b/>
          <w:sz w:val="22"/>
          <w:szCs w:val="22"/>
        </w:rPr>
        <w:t>ard</w:t>
      </w:r>
      <w:r w:rsidRPr="00305B57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b/>
          <w:sz w:val="22"/>
          <w:szCs w:val="22"/>
        </w:rPr>
        <w:t>or</w:t>
      </w:r>
      <w:r w:rsidRPr="00305B5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J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CM</w:t>
      </w:r>
      <w:r w:rsidRPr="00305B57">
        <w:rPr>
          <w:rFonts w:asciiTheme="majorHAnsi" w:hAnsiTheme="majorHAnsi"/>
          <w:b/>
          <w:sz w:val="22"/>
          <w:szCs w:val="22"/>
        </w:rPr>
        <w:t>,</w:t>
      </w:r>
    </w:p>
    <w:p w14:paraId="17EAADFD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z w:val="22"/>
          <w:szCs w:val="22"/>
        </w:rPr>
        <w:t>2006</w:t>
      </w:r>
    </w:p>
    <w:p w14:paraId="21217770" w14:textId="77777777" w:rsidR="00BF2566" w:rsidRPr="00305B57" w:rsidRDefault="00BF2566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1BEFC3D4" w14:textId="77777777" w:rsidR="00BF2566" w:rsidRPr="00305B57" w:rsidRDefault="00FD7978">
      <w:pPr>
        <w:ind w:left="840" w:right="167"/>
        <w:jc w:val="both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og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 xml:space="preserve">n </w:t>
      </w:r>
      <w:r w:rsidRPr="00305B57">
        <w:rPr>
          <w:rFonts w:asciiTheme="majorHAnsi" w:hAnsiTheme="majorHAnsi"/>
          <w:spacing w:val="2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2004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 xml:space="preserve">,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sp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nse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arac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Fr</w:t>
      </w:r>
      <w:r w:rsidRPr="00305B57">
        <w:rPr>
          <w:rFonts w:asciiTheme="majorHAnsi" w:hAnsiTheme="majorHAnsi"/>
          <w:sz w:val="22"/>
          <w:szCs w:val="22"/>
        </w:rPr>
        <w:t>om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phone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v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3"/>
          <w:sz w:val="22"/>
          <w:szCs w:val="22"/>
        </w:rPr>
        <w:t>,</w:t>
      </w:r>
      <w:r w:rsidRPr="00305B57">
        <w:rPr>
          <w:rFonts w:asciiTheme="majorHAnsi" w:hAnsiTheme="majorHAnsi"/>
          <w:sz w:val="22"/>
          <w:szCs w:val="22"/>
        </w:rPr>
        <w:t xml:space="preserve">” </w:t>
      </w:r>
      <w:r w:rsidRPr="00305B57">
        <w:rPr>
          <w:rFonts w:asciiTheme="majorHAnsi" w:hAnsiTheme="majorHAnsi"/>
          <w:spacing w:val="-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rna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onal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ar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4</w:t>
      </w:r>
      <w:r w:rsidRPr="00305B57">
        <w:rPr>
          <w:rFonts w:asciiTheme="majorHAnsi" w:hAnsiTheme="majorHAnsi"/>
          <w:sz w:val="22"/>
          <w:szCs w:val="22"/>
        </w:rPr>
        <w:t>6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3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359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373.</w:t>
      </w:r>
    </w:p>
    <w:p w14:paraId="58386213" w14:textId="77777777" w:rsidR="00BF2566" w:rsidRPr="00305B57" w:rsidRDefault="00BF2566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06174660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n</w:t>
      </w:r>
      <w:r w:rsidRPr="00305B57">
        <w:rPr>
          <w:rFonts w:asciiTheme="majorHAnsi" w:hAnsiTheme="majorHAnsi"/>
          <w:b/>
          <w:sz w:val="22"/>
          <w:szCs w:val="22"/>
        </w:rPr>
        <w:t>v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te</w:t>
      </w:r>
      <w:r w:rsidRPr="00305B57">
        <w:rPr>
          <w:rFonts w:asciiTheme="majorHAnsi" w:hAnsiTheme="majorHAnsi"/>
          <w:b/>
          <w:sz w:val="22"/>
          <w:szCs w:val="22"/>
        </w:rPr>
        <w:t>d</w:t>
      </w:r>
      <w:r w:rsidRPr="00305B5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P</w:t>
      </w:r>
      <w:r w:rsidRPr="00305B57">
        <w:rPr>
          <w:rFonts w:asciiTheme="majorHAnsi" w:hAnsiTheme="majorHAnsi"/>
          <w:b/>
          <w:sz w:val="22"/>
          <w:szCs w:val="22"/>
        </w:rPr>
        <w:t>a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b/>
          <w:sz w:val="22"/>
          <w:szCs w:val="22"/>
        </w:rPr>
        <w:t>s</w:t>
      </w:r>
      <w:r w:rsidRPr="00305B5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(</w:t>
      </w:r>
      <w:r w:rsidRPr="00305B57">
        <w:rPr>
          <w:rFonts w:asciiTheme="majorHAnsi" w:hAnsiTheme="majorHAnsi"/>
          <w:b/>
          <w:sz w:val="22"/>
          <w:szCs w:val="22"/>
        </w:rPr>
        <w:t>No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n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b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ef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eree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d</w:t>
      </w:r>
      <w:r w:rsidRPr="00305B57">
        <w:rPr>
          <w:rFonts w:asciiTheme="majorHAnsi" w:hAnsiTheme="majorHAnsi"/>
          <w:b/>
          <w:sz w:val="22"/>
          <w:szCs w:val="22"/>
        </w:rPr>
        <w:t>)</w:t>
      </w:r>
    </w:p>
    <w:p w14:paraId="45F391B0" w14:textId="77777777" w:rsidR="00BF2566" w:rsidRPr="00305B57" w:rsidRDefault="00FD7978">
      <w:pPr>
        <w:spacing w:line="260" w:lineRule="exact"/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Gop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shna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pacing w:val="3"/>
          <w:sz w:val="22"/>
          <w:szCs w:val="22"/>
        </w:rPr>
        <w:t>2</w:t>
      </w:r>
      <w:r w:rsidRPr="00305B57">
        <w:rPr>
          <w:rFonts w:asciiTheme="majorHAnsi" w:hAnsiTheme="majorHAnsi"/>
          <w:sz w:val="22"/>
          <w:szCs w:val="22"/>
        </w:rPr>
        <w:t>004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Mi</w:t>
      </w:r>
      <w:r w:rsidRPr="00305B57">
        <w:rPr>
          <w:rFonts w:asciiTheme="majorHAnsi" w:hAnsiTheme="majorHAnsi"/>
          <w:spacing w:val="-1"/>
          <w:sz w:val="22"/>
          <w:szCs w:val="22"/>
        </w:rPr>
        <w:t>cr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</w:p>
    <w:p w14:paraId="2C28EB59" w14:textId="77777777" w:rsidR="00BF2566" w:rsidRPr="00305B57" w:rsidRDefault="00FD7978">
      <w:pPr>
        <w:ind w:left="840" w:right="222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O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2"/>
          <w:sz w:val="22"/>
          <w:szCs w:val="22"/>
        </w:rPr>
        <w:t>z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de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how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’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vs. A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s,”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é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Vol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(</w:t>
      </w:r>
      <w:r w:rsidRPr="00305B57">
        <w:rPr>
          <w:rFonts w:asciiTheme="majorHAnsi" w:hAnsiTheme="majorHAnsi"/>
          <w:sz w:val="22"/>
          <w:szCs w:val="22"/>
        </w:rPr>
        <w:t>2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6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14.</w:t>
      </w:r>
    </w:p>
    <w:p w14:paraId="38D98A14" w14:textId="77777777" w:rsidR="00BF2566" w:rsidRPr="00305B57" w:rsidRDefault="00BF2566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0C92E574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eree</w:t>
      </w:r>
      <w:r w:rsidRPr="00305B57">
        <w:rPr>
          <w:rFonts w:asciiTheme="majorHAnsi" w:hAnsiTheme="majorHAnsi"/>
          <w:b/>
          <w:sz w:val="22"/>
          <w:szCs w:val="22"/>
        </w:rPr>
        <w:t>d P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b/>
          <w:sz w:val="22"/>
          <w:szCs w:val="22"/>
        </w:rPr>
        <w:t>o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din</w:t>
      </w:r>
      <w:r w:rsidRPr="00305B57">
        <w:rPr>
          <w:rFonts w:asciiTheme="majorHAnsi" w:hAnsiTheme="majorHAnsi"/>
          <w:b/>
          <w:sz w:val="22"/>
          <w:szCs w:val="22"/>
        </w:rPr>
        <w:t>gs</w:t>
      </w:r>
    </w:p>
    <w:p w14:paraId="7A7951DA" w14:textId="77777777" w:rsidR="00BF2566" w:rsidRPr="00305B57" w:rsidRDefault="00BF2566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1B4619AD" w14:textId="77777777" w:rsidR="00BF2566" w:rsidRPr="00305B57" w:rsidRDefault="00FD7978">
      <w:pPr>
        <w:spacing w:line="260" w:lineRule="exact"/>
        <w:ind w:left="840" w:right="1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>13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Ev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4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z w:val="22"/>
          <w:szCs w:val="22"/>
        </w:rPr>
        <w:t>y 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oss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tt</w:t>
      </w:r>
      <w:r w:rsidRPr="00305B57">
        <w:rPr>
          <w:rFonts w:asciiTheme="majorHAnsi" w:hAnsiTheme="majorHAnsi"/>
          <w:spacing w:val="-1"/>
          <w:sz w:val="22"/>
          <w:szCs w:val="22"/>
        </w:rPr>
        <w:t>ac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nt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s,”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3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 xml:space="preserve">y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fere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</w:t>
      </w:r>
      <w:r w:rsidRPr="00305B57">
        <w:rPr>
          <w:rFonts w:asciiTheme="majorHAnsi" w:hAnsiTheme="majorHAnsi"/>
          <w:spacing w:val="3"/>
          <w:sz w:val="22"/>
          <w:szCs w:val="22"/>
        </w:rPr>
        <w:t>2</w:t>
      </w:r>
      <w:r w:rsidRPr="00305B57">
        <w:rPr>
          <w:rFonts w:asciiTheme="majorHAnsi" w:hAnsiTheme="majorHAnsi"/>
          <w:sz w:val="22"/>
          <w:szCs w:val="22"/>
        </w:rPr>
        <w:t>1</w:t>
      </w:r>
      <w:r w:rsidRPr="00305B57">
        <w:rPr>
          <w:rFonts w:asciiTheme="majorHAnsi" w:hAnsiTheme="majorHAnsi"/>
          <w:position w:val="11"/>
          <w:sz w:val="22"/>
          <w:szCs w:val="22"/>
        </w:rPr>
        <w:t>st</w:t>
      </w:r>
      <w:r w:rsidRPr="00305B57">
        <w:rPr>
          <w:rFonts w:asciiTheme="majorHAnsi" w:hAnsiTheme="majorHAnsi"/>
          <w:spacing w:val="17"/>
          <w:position w:val="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Annu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onv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5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z w:val="22"/>
          <w:szCs w:val="22"/>
        </w:rPr>
        <w:t>l Asso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Hono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u,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, A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ust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3,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2013.</w:t>
      </w:r>
    </w:p>
    <w:p w14:paraId="6B53B087" w14:textId="77777777" w:rsidR="00BF2566" w:rsidRPr="00305B57" w:rsidRDefault="00BF2566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04A80B1B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um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2012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05B57">
        <w:rPr>
          <w:rFonts w:asciiTheme="majorHAnsi" w:hAnsiTheme="majorHAnsi"/>
          <w:sz w:val="22"/>
          <w:szCs w:val="22"/>
        </w:rPr>
        <w:t>n</w:t>
      </w:r>
    </w:p>
    <w:p w14:paraId="3DBEB931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pacing w:val="-7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l/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7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2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Z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pacing w:val="1"/>
          <w:sz w:val="22"/>
          <w:szCs w:val="22"/>
        </w:rPr>
        <w:t>B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Annu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.</w:t>
      </w:r>
    </w:p>
    <w:p w14:paraId="58D350FC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DD6B8A0" w14:textId="77777777" w:rsidR="00BF2566" w:rsidRPr="00305B57" w:rsidRDefault="00FD7978">
      <w:pPr>
        <w:ind w:left="840" w:right="115"/>
        <w:rPr>
          <w:rFonts w:asciiTheme="majorHAnsi" w:hAnsiTheme="majorHAnsi"/>
          <w:sz w:val="22"/>
          <w:szCs w:val="22"/>
        </w:rPr>
        <w:sectPr w:rsidR="00BF2566" w:rsidRPr="00305B57">
          <w:pgSz w:w="12240" w:h="15840"/>
          <w:pgMar w:top="1380" w:right="1700" w:bottom="280" w:left="1680" w:header="0" w:footer="765" w:gutter="0"/>
          <w:cols w:space="720"/>
        </w:sectPr>
      </w:pP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Sm</w:t>
      </w:r>
      <w:r w:rsidRPr="00305B57">
        <w:rPr>
          <w:rFonts w:asciiTheme="majorHAnsi" w:hAnsiTheme="majorHAnsi"/>
          <w:spacing w:val="-2"/>
          <w:sz w:val="22"/>
          <w:szCs w:val="22"/>
        </w:rPr>
        <w:t>i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2011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ff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Use 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Ans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P</w:t>
      </w:r>
      <w:r w:rsidRPr="00305B57">
        <w:rPr>
          <w:rFonts w:asciiTheme="majorHAnsi" w:hAnsiTheme="majorHAnsi"/>
          <w:spacing w:val="-1"/>
          <w:sz w:val="22"/>
          <w:szCs w:val="22"/>
        </w:rPr>
        <w:t>refe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Not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Answ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 xml:space="preserve"> 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-Ba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v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 xml:space="preserve">s,” </w:t>
      </w:r>
      <w:r w:rsidRPr="00305B57">
        <w:rPr>
          <w:rFonts w:asciiTheme="majorHAnsi" w:hAnsiTheme="majorHAnsi"/>
          <w:w w:val="99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w w:val="99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6"/>
          <w:w w:val="99"/>
          <w:sz w:val="22"/>
          <w:szCs w:val="22"/>
        </w:rPr>
        <w:t>m</w:t>
      </w:r>
      <w:r w:rsidRPr="00305B57">
        <w:rPr>
          <w:rFonts w:asciiTheme="majorHAnsi" w:hAnsiTheme="majorHAnsi"/>
          <w:w w:val="99"/>
          <w:sz w:val="22"/>
          <w:szCs w:val="22"/>
        </w:rPr>
        <w:t>y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3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4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3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>ss,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im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.</w:t>
      </w:r>
    </w:p>
    <w:p w14:paraId="7175AD3C" w14:textId="77777777" w:rsidR="00BF2566" w:rsidRPr="00305B57" w:rsidRDefault="00FD7978">
      <w:pPr>
        <w:spacing w:before="52"/>
        <w:ind w:left="800" w:right="720"/>
        <w:jc w:val="both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lastRenderedPageBreak/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 xml:space="preserve">. </w:t>
      </w:r>
      <w:r w:rsidRPr="00305B57">
        <w:rPr>
          <w:rFonts w:asciiTheme="majorHAnsi" w:hAnsiTheme="majorHAnsi"/>
          <w:spacing w:val="1"/>
          <w:sz w:val="22"/>
          <w:szCs w:val="22"/>
        </w:rPr>
        <w:t>Smit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2011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oss 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Top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c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-7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I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pacing w:val="1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3"/>
          <w:sz w:val="22"/>
          <w:szCs w:val="22"/>
        </w:rPr>
        <w:t>,</w:t>
      </w:r>
      <w:r w:rsidRPr="00305B57">
        <w:rPr>
          <w:rFonts w:asciiTheme="majorHAnsi" w:hAnsiTheme="majorHAnsi"/>
          <w:sz w:val="22"/>
          <w:szCs w:val="22"/>
        </w:rPr>
        <w:t>” A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6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3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4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F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3"/>
          <w:sz w:val="22"/>
          <w:szCs w:val="22"/>
        </w:rPr>
        <w:t>.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2011.</w:t>
      </w:r>
    </w:p>
    <w:p w14:paraId="4A83D234" w14:textId="77777777" w:rsidR="00BF2566" w:rsidRPr="00305B57" w:rsidRDefault="00BF2566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3E23F506" w14:textId="77777777" w:rsidR="00BF2566" w:rsidRPr="00305B57" w:rsidRDefault="00FD7978">
      <w:pPr>
        <w:spacing w:line="260" w:lineRule="exact"/>
        <w:ind w:left="800" w:right="274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Sm</w:t>
      </w:r>
      <w:r w:rsidRPr="00305B57">
        <w:rPr>
          <w:rFonts w:asciiTheme="majorHAnsi" w:hAnsiTheme="majorHAnsi"/>
          <w:spacing w:val="-2"/>
          <w:sz w:val="22"/>
          <w:szCs w:val="22"/>
        </w:rPr>
        <w:t>i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4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um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2011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v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 xml:space="preserve">y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sponse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5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ve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Top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rce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Answ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ot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 Answ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”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s:</w:t>
      </w:r>
      <w:r w:rsidRPr="00305B57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lt</w:t>
      </w:r>
      <w:r w:rsidRPr="00305B57">
        <w:rPr>
          <w:rFonts w:asciiTheme="majorHAnsi" w:hAnsiTheme="majorHAnsi"/>
          <w:spacing w:val="-2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ff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15</w:t>
      </w:r>
      <w:r w:rsidRPr="00305B57">
        <w:rPr>
          <w:rFonts w:asciiTheme="majorHAnsi" w:hAnsiTheme="majorHAnsi"/>
          <w:spacing w:val="1"/>
          <w:position w:val="11"/>
          <w:sz w:val="22"/>
          <w:szCs w:val="22"/>
        </w:rPr>
        <w:t>t</w:t>
      </w:r>
      <w:r w:rsidRPr="00305B57">
        <w:rPr>
          <w:rFonts w:asciiTheme="majorHAnsi" w:hAnsiTheme="majorHAnsi"/>
          <w:position w:val="11"/>
          <w:sz w:val="22"/>
          <w:szCs w:val="22"/>
        </w:rPr>
        <w:t>h</w:t>
      </w:r>
      <w:r w:rsidRPr="00305B57">
        <w:rPr>
          <w:rFonts w:asciiTheme="majorHAnsi" w:hAnsiTheme="majorHAnsi"/>
          <w:spacing w:val="19"/>
          <w:position w:val="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 xml:space="preserve">oss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earc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Ko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ii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13,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2011.</w:t>
      </w:r>
    </w:p>
    <w:p w14:paraId="047BC2BF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AEACB84" w14:textId="77777777" w:rsidR="00BF2566" w:rsidRPr="00305B57" w:rsidRDefault="00FD7978">
      <w:pPr>
        <w:spacing w:line="260" w:lineRule="exact"/>
        <w:ind w:left="800" w:right="375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2011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ff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Use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rc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 Answ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ot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Answ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”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2"/>
          <w:sz w:val="22"/>
          <w:szCs w:val="22"/>
        </w:rPr>
        <w:t>-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Top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 xml:space="preserve">c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d,”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</w:t>
      </w:r>
      <w:r w:rsidRPr="00305B57">
        <w:rPr>
          <w:rFonts w:asciiTheme="majorHAnsi" w:hAnsiTheme="majorHAnsi"/>
          <w:spacing w:val="3"/>
          <w:sz w:val="22"/>
          <w:szCs w:val="22"/>
        </w:rPr>
        <w:t>5</w:t>
      </w:r>
      <w:r w:rsidRPr="00305B57">
        <w:rPr>
          <w:rFonts w:asciiTheme="majorHAnsi" w:hAnsiTheme="majorHAnsi"/>
          <w:spacing w:val="1"/>
          <w:position w:val="11"/>
          <w:sz w:val="22"/>
          <w:szCs w:val="22"/>
        </w:rPr>
        <w:t>t</w:t>
      </w:r>
      <w:r w:rsidRPr="00305B57">
        <w:rPr>
          <w:rFonts w:asciiTheme="majorHAnsi" w:hAnsiTheme="majorHAnsi"/>
          <w:position w:val="11"/>
          <w:sz w:val="22"/>
          <w:szCs w:val="22"/>
        </w:rPr>
        <w:t>h</w:t>
      </w:r>
      <w:r w:rsidRPr="00305B57">
        <w:rPr>
          <w:rFonts w:asciiTheme="majorHAnsi" w:hAnsiTheme="majorHAnsi"/>
          <w:spacing w:val="17"/>
          <w:position w:val="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>ss,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6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 xml:space="preserve">ng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im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22,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2011.</w:t>
      </w:r>
    </w:p>
    <w:p w14:paraId="3C8E4E49" w14:textId="77777777" w:rsidR="00BF2566" w:rsidRPr="00305B57" w:rsidRDefault="00BF2566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3A5E1D5D" w14:textId="77777777" w:rsidR="00BF2566" w:rsidRPr="00305B57" w:rsidRDefault="00FD7978">
      <w:pPr>
        <w:ind w:left="800" w:right="660"/>
        <w:jc w:val="both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 xml:space="preserve">t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Smit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2011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oss 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Top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c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-7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pacing w:val="1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3"/>
          <w:sz w:val="22"/>
          <w:szCs w:val="22"/>
        </w:rPr>
        <w:t>,</w:t>
      </w:r>
      <w:r w:rsidRPr="00305B57">
        <w:rPr>
          <w:rFonts w:asciiTheme="majorHAnsi" w:hAnsiTheme="majorHAnsi"/>
          <w:sz w:val="22"/>
          <w:szCs w:val="22"/>
        </w:rPr>
        <w:t>” A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6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3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4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F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 xml:space="preserve">,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26,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2011.</w:t>
      </w:r>
    </w:p>
    <w:p w14:paraId="47994044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D43557B" w14:textId="77777777" w:rsidR="00BF2566" w:rsidRPr="00305B57" w:rsidRDefault="00FD7978">
      <w:pPr>
        <w:ind w:left="800" w:right="172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um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2010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Top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c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 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ong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ons:</w:t>
      </w:r>
      <w:r w:rsidRPr="00305B57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5"/>
          <w:sz w:val="22"/>
          <w:szCs w:val="22"/>
        </w:rPr>
        <w:t>I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-Ba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3"/>
          <w:sz w:val="22"/>
          <w:szCs w:val="22"/>
        </w:rPr>
        <w:t>,</w:t>
      </w:r>
      <w:r w:rsidRPr="00305B57">
        <w:rPr>
          <w:rFonts w:asciiTheme="majorHAnsi" w:hAnsiTheme="majorHAnsi"/>
          <w:sz w:val="22"/>
          <w:szCs w:val="22"/>
        </w:rPr>
        <w:t>”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6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3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 xml:space="preserve">ng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tl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2"/>
          <w:sz w:val="22"/>
          <w:szCs w:val="22"/>
        </w:rPr>
        <w:t>re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n,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29,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2010.</w:t>
      </w:r>
    </w:p>
    <w:p w14:paraId="7B333548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690170B" w14:textId="77777777" w:rsidR="00BF2566" w:rsidRPr="00305B57" w:rsidRDefault="00FD7978">
      <w:pPr>
        <w:ind w:left="800" w:right="181"/>
        <w:jc w:val="both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200</w:t>
      </w:r>
      <w:r w:rsidRPr="00305B57">
        <w:rPr>
          <w:rFonts w:asciiTheme="majorHAnsi" w:hAnsiTheme="majorHAnsi"/>
          <w:spacing w:val="3"/>
          <w:sz w:val="22"/>
          <w:szCs w:val="22"/>
        </w:rPr>
        <w:t>9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“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m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mi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ons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5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 xml:space="preserve">d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on,”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6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3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2009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 xml:space="preserve">ng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>ss,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4"/>
          <w:sz w:val="22"/>
          <w:szCs w:val="22"/>
        </w:rPr>
        <w:t>a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23,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2009</w:t>
      </w:r>
    </w:p>
    <w:p w14:paraId="10D105FF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DDFCAFF" w14:textId="77777777" w:rsidR="00BF2566" w:rsidRPr="00305B57" w:rsidRDefault="00FD7978">
      <w:pPr>
        <w:ind w:left="800" w:right="455"/>
        <w:jc w:val="both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>08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Use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4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m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4"/>
          <w:sz w:val="22"/>
          <w:szCs w:val="22"/>
        </w:rPr>
        <w:t>z</w:t>
      </w:r>
      <w:r w:rsidRPr="00305B57">
        <w:rPr>
          <w:rFonts w:asciiTheme="majorHAnsi" w:hAnsiTheme="majorHAnsi"/>
          <w:sz w:val="22"/>
          <w:szCs w:val="22"/>
        </w:rPr>
        <w:t>e Qu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lit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ve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“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cee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Qu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lit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ve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ea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 xml:space="preserve">nt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2"/>
          <w:sz w:val="22"/>
          <w:szCs w:val="22"/>
        </w:rPr>
        <w:t>z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fe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buq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qu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o.</w:t>
      </w:r>
    </w:p>
    <w:p w14:paraId="4D7B7DCA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5959078" w14:textId="77777777" w:rsidR="00BF2566" w:rsidRPr="00305B57" w:rsidRDefault="00FD7978">
      <w:pPr>
        <w:ind w:left="800" w:right="324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ob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D.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ge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2"/>
          <w:sz w:val="22"/>
          <w:szCs w:val="22"/>
        </w:rPr>
        <w:t>z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 xml:space="preserve">.,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G.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pacing w:val="3"/>
          <w:sz w:val="22"/>
          <w:szCs w:val="22"/>
        </w:rPr>
        <w:t>2</w:t>
      </w:r>
      <w:r w:rsidRPr="00305B57">
        <w:rPr>
          <w:rFonts w:asciiTheme="majorHAnsi" w:hAnsiTheme="majorHAnsi"/>
          <w:sz w:val="22"/>
          <w:szCs w:val="22"/>
        </w:rPr>
        <w:t>006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 xml:space="preserve">a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on: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sponse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Qu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pacing w:val="5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ons,”</w:t>
      </w:r>
      <w:r w:rsidRPr="00305B5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gs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 xml:space="preserve">h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ono</w:t>
      </w:r>
      <w:r w:rsidRPr="00305B57">
        <w:rPr>
          <w:rFonts w:asciiTheme="majorHAnsi" w:hAnsiTheme="majorHAnsi"/>
          <w:spacing w:val="6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fere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Hono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u,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ii</w:t>
      </w:r>
      <w:r w:rsidRPr="00305B57">
        <w:rPr>
          <w:rFonts w:asciiTheme="majorHAnsi" w:hAnsiTheme="majorHAnsi"/>
          <w:sz w:val="22"/>
          <w:szCs w:val="22"/>
        </w:rPr>
        <w:t>.</w:t>
      </w:r>
    </w:p>
    <w:p w14:paraId="25D3F628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F97169A" w14:textId="77777777" w:rsidR="00BF2566" w:rsidRPr="00305B57" w:rsidRDefault="00FD7978">
      <w:pPr>
        <w:ind w:left="800" w:right="319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ob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Yu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2005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e Th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4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rr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Sim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4"/>
          <w:sz w:val="22"/>
          <w:szCs w:val="22"/>
        </w:rPr>
        <w:t>?</w:t>
      </w:r>
      <w:r w:rsidRPr="00305B57">
        <w:rPr>
          <w:rFonts w:asciiTheme="majorHAnsi" w:hAnsiTheme="majorHAnsi"/>
          <w:sz w:val="22"/>
          <w:szCs w:val="22"/>
        </w:rPr>
        <w:t>”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cee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 xml:space="preserve">he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earc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fere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un,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o.</w:t>
      </w:r>
    </w:p>
    <w:p w14:paraId="724AE304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DF3FED3" w14:textId="77777777" w:rsidR="00BF2566" w:rsidRPr="00305B57" w:rsidRDefault="00FD7978">
      <w:pPr>
        <w:ind w:left="800" w:right="16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oph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Hopk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ns,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z w:val="22"/>
          <w:szCs w:val="22"/>
        </w:rPr>
        <w:t>ood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2005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 xml:space="preserve">,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App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f-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 xml:space="preserve">nt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ee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gs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3"/>
          <w:sz w:val="22"/>
          <w:szCs w:val="22"/>
        </w:rPr>
        <w:t>og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,</w:t>
      </w:r>
    </w:p>
    <w:p w14:paraId="5483AD8F" w14:textId="77777777" w:rsidR="00BF2566" w:rsidRPr="00305B57" w:rsidRDefault="00FD7978">
      <w:pPr>
        <w:ind w:left="800"/>
        <w:rPr>
          <w:rFonts w:asciiTheme="majorHAnsi" w:hAnsiTheme="majorHAnsi"/>
          <w:sz w:val="22"/>
          <w:szCs w:val="22"/>
        </w:rPr>
        <w:sectPr w:rsidR="00BF2566" w:rsidRPr="00305B57">
          <w:pgSz w:w="12240" w:h="15840"/>
          <w:pgMar w:top="1380" w:right="1700" w:bottom="280" w:left="1720" w:header="0" w:footer="765" w:gutter="0"/>
          <w:cols w:space="720"/>
        </w:sectPr>
      </w:pPr>
      <w:r w:rsidRPr="00305B57">
        <w:rPr>
          <w:rFonts w:asciiTheme="majorHAnsi" w:hAnsiTheme="majorHAnsi"/>
          <w:sz w:val="22"/>
          <w:szCs w:val="22"/>
        </w:rPr>
        <w:t>106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107.</w:t>
      </w:r>
    </w:p>
    <w:p w14:paraId="5AA616AC" w14:textId="77777777" w:rsidR="00BF2566" w:rsidRPr="00305B57" w:rsidRDefault="00FD7978">
      <w:pPr>
        <w:spacing w:before="52"/>
        <w:ind w:left="840" w:right="555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lastRenderedPageBreak/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og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um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2003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 xml:space="preserve">s-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Use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s,”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Pro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ngs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 xml:space="preserve">he </w:t>
      </w:r>
      <w:r w:rsidRPr="00305B57">
        <w:rPr>
          <w:rFonts w:asciiTheme="majorHAnsi" w:hAnsiTheme="majorHAnsi"/>
          <w:spacing w:val="1"/>
          <w:sz w:val="22"/>
          <w:szCs w:val="22"/>
        </w:rPr>
        <w:t>Ni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Annual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ural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ar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1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pacing w:val="4"/>
          <w:sz w:val="22"/>
          <w:szCs w:val="22"/>
        </w:rPr>
        <w:t>a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z w:val="22"/>
          <w:szCs w:val="22"/>
        </w:rPr>
        <w:t>.</w:t>
      </w:r>
    </w:p>
    <w:p w14:paraId="30C0A884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A0D963C" w14:textId="77777777" w:rsidR="00BF2566" w:rsidRPr="00305B57" w:rsidRDefault="00FD7978">
      <w:pPr>
        <w:ind w:left="840" w:right="64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og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n,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um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>3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 xml:space="preserve">,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App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m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vs.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pho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 xml:space="preserve">y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su</w:t>
      </w:r>
      <w:r w:rsidRPr="00305B57">
        <w:rPr>
          <w:rFonts w:asciiTheme="majorHAnsi" w:hAnsiTheme="majorHAnsi"/>
          <w:spacing w:val="1"/>
          <w:sz w:val="22"/>
          <w:szCs w:val="22"/>
        </w:rPr>
        <w:t>lt</w:t>
      </w:r>
      <w:r w:rsidRPr="00305B57">
        <w:rPr>
          <w:rFonts w:asciiTheme="majorHAnsi" w:hAnsiTheme="majorHAnsi"/>
          <w:sz w:val="22"/>
          <w:szCs w:val="22"/>
        </w:rPr>
        <w:t>s,”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Pro</w:t>
      </w:r>
      <w:r w:rsidRPr="00305B57">
        <w:rPr>
          <w:rFonts w:asciiTheme="majorHAnsi" w:hAnsiTheme="majorHAnsi"/>
          <w:spacing w:val="-1"/>
          <w:sz w:val="22"/>
          <w:szCs w:val="22"/>
        </w:rPr>
        <w:t>cee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ngs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5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rn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tit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Ha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ii</w:t>
      </w:r>
      <w:r w:rsidRPr="00305B57">
        <w:rPr>
          <w:rFonts w:asciiTheme="majorHAnsi" w:hAnsiTheme="majorHAnsi"/>
          <w:sz w:val="22"/>
          <w:szCs w:val="22"/>
        </w:rPr>
        <w:t>.</w:t>
      </w:r>
    </w:p>
    <w:p w14:paraId="2649642D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894C6CC" w14:textId="77777777" w:rsidR="00BF2566" w:rsidRPr="00305B57" w:rsidRDefault="00FD7978">
      <w:pPr>
        <w:ind w:left="840" w:right="107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Cl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200</w:t>
      </w:r>
      <w:r w:rsidRPr="00305B57">
        <w:rPr>
          <w:rFonts w:asciiTheme="majorHAnsi" w:hAnsiTheme="majorHAnsi"/>
          <w:spacing w:val="3"/>
          <w:sz w:val="22"/>
          <w:szCs w:val="22"/>
        </w:rPr>
        <w:t>3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 Av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ve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qu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-1"/>
          <w:sz w:val="22"/>
          <w:szCs w:val="22"/>
        </w:rPr>
        <w:t>Fa</w:t>
      </w:r>
      <w:r w:rsidRPr="00305B57">
        <w:rPr>
          <w:rFonts w:asciiTheme="majorHAnsi" w:hAnsiTheme="majorHAnsi"/>
          <w:spacing w:val="1"/>
          <w:sz w:val="22"/>
          <w:szCs w:val="22"/>
        </w:rPr>
        <w:t>il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 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s:</w:t>
      </w:r>
      <w:r w:rsidRPr="00305B57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 xml:space="preserve">he </w:t>
      </w:r>
      <w:r w:rsidRPr="00305B57">
        <w:rPr>
          <w:rFonts w:asciiTheme="majorHAnsi" w:hAnsiTheme="majorHAnsi"/>
          <w:spacing w:val="-1"/>
          <w:sz w:val="22"/>
          <w:szCs w:val="22"/>
        </w:rPr>
        <w:t>Be</w:t>
      </w:r>
      <w:r w:rsidRPr="00305B57">
        <w:rPr>
          <w:rFonts w:asciiTheme="majorHAnsi" w:hAnsiTheme="majorHAnsi"/>
          <w:sz w:val="22"/>
          <w:szCs w:val="22"/>
        </w:rPr>
        <w:t>st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7"/>
          <w:sz w:val="22"/>
          <w:szCs w:val="22"/>
        </w:rPr>
        <w:t>y</w:t>
      </w:r>
      <w:r w:rsidRPr="00305B57">
        <w:rPr>
          <w:rFonts w:asciiTheme="majorHAnsi" w:hAnsiTheme="majorHAnsi"/>
          <w:spacing w:val="4"/>
          <w:sz w:val="22"/>
          <w:szCs w:val="22"/>
        </w:rPr>
        <w:t>?</w:t>
      </w:r>
      <w:r w:rsidRPr="00305B57">
        <w:rPr>
          <w:rFonts w:asciiTheme="majorHAnsi" w:hAnsiTheme="majorHAnsi"/>
          <w:sz w:val="22"/>
          <w:szCs w:val="22"/>
        </w:rPr>
        <w:t>”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Ad</w:t>
      </w:r>
      <w:r w:rsidRPr="00305B57">
        <w:rPr>
          <w:rFonts w:asciiTheme="majorHAnsi" w:hAnsiTheme="majorHAnsi"/>
          <w:spacing w:val="-1"/>
          <w:sz w:val="22"/>
          <w:szCs w:val="22"/>
        </w:rPr>
        <w:t>v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ar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30,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un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m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 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ook,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ovo,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UT:</w:t>
      </w:r>
      <w:r w:rsidRPr="00305B57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Asso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pp.</w:t>
      </w:r>
    </w:p>
    <w:p w14:paraId="2E9B5FA5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373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374.</w:t>
      </w:r>
    </w:p>
    <w:p w14:paraId="19B10720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76B035C" w14:textId="77777777" w:rsidR="00BF2566" w:rsidRPr="00305B57" w:rsidRDefault="00FD7978">
      <w:pPr>
        <w:ind w:left="840" w:right="328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>01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“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Go:</w:t>
      </w:r>
      <w:r w:rsidRPr="00305B57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The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sposs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5"/>
          <w:sz w:val="22"/>
          <w:szCs w:val="22"/>
        </w:rPr>
        <w:t>L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s,”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Ad</w:t>
      </w:r>
      <w:r w:rsidRPr="00305B57">
        <w:rPr>
          <w:rFonts w:asciiTheme="majorHAnsi" w:hAnsiTheme="majorHAnsi"/>
          <w:spacing w:val="2"/>
          <w:sz w:val="22"/>
          <w:szCs w:val="22"/>
        </w:rPr>
        <w:t>v</w:t>
      </w:r>
      <w:r w:rsidRPr="00305B57">
        <w:rPr>
          <w:rFonts w:asciiTheme="majorHAnsi" w:hAnsiTheme="majorHAnsi"/>
          <w:sz w:val="22"/>
          <w:szCs w:val="22"/>
        </w:rPr>
        <w:t>an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ar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, 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28,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4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ill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2"/>
          <w:sz w:val="22"/>
          <w:szCs w:val="22"/>
        </w:rPr>
        <w:t>-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5"/>
          <w:sz w:val="22"/>
          <w:szCs w:val="22"/>
        </w:rPr>
        <w:t>v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ovo,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UT:</w:t>
      </w:r>
      <w:r w:rsidRPr="00305B57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Asso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 xml:space="preserve">or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ea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pp. 425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430.</w:t>
      </w:r>
    </w:p>
    <w:p w14:paraId="1F6CA4C2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5F97321" w14:textId="77777777" w:rsidR="00BF2566" w:rsidRPr="00305B57" w:rsidRDefault="00FD7978">
      <w:pPr>
        <w:ind w:left="840" w:right="406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Gop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shn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2000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 xml:space="preserve">An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du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l An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Be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ndus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hows,”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Pro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ngs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 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1"/>
          <w:sz w:val="22"/>
          <w:szCs w:val="22"/>
        </w:rPr>
        <w:t>f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A:</w:t>
      </w:r>
      <w:r w:rsidRPr="00305B57">
        <w:rPr>
          <w:rFonts w:asciiTheme="majorHAnsi" w:hAnsiTheme="majorHAnsi"/>
          <w:spacing w:val="6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The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hool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z w:val="22"/>
          <w:szCs w:val="22"/>
        </w:rPr>
        <w:t>us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140.</w:t>
      </w:r>
    </w:p>
    <w:p w14:paraId="6DC28BDB" w14:textId="77777777" w:rsidR="00BF2566" w:rsidRPr="00305B57" w:rsidRDefault="00BF2566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5B7C4CB7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z w:val="22"/>
          <w:szCs w:val="22"/>
        </w:rPr>
        <w:t>No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n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b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z w:val="22"/>
          <w:szCs w:val="22"/>
        </w:rPr>
        <w:t>d</w:t>
      </w:r>
      <w:r w:rsidRPr="00305B5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P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b/>
          <w:sz w:val="22"/>
          <w:szCs w:val="22"/>
        </w:rPr>
        <w:t>s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n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05B57">
        <w:rPr>
          <w:rFonts w:asciiTheme="majorHAnsi" w:hAnsiTheme="majorHAnsi"/>
          <w:b/>
          <w:spacing w:val="3"/>
          <w:sz w:val="22"/>
          <w:szCs w:val="22"/>
        </w:rPr>
        <w:t>a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z w:val="22"/>
          <w:szCs w:val="22"/>
        </w:rPr>
        <w:t>o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n</w:t>
      </w:r>
      <w:r w:rsidRPr="00305B57">
        <w:rPr>
          <w:rFonts w:asciiTheme="majorHAnsi" w:hAnsiTheme="majorHAnsi"/>
          <w:b/>
          <w:sz w:val="22"/>
          <w:szCs w:val="22"/>
        </w:rPr>
        <w:t>s</w:t>
      </w:r>
    </w:p>
    <w:p w14:paraId="4A97E192" w14:textId="77777777" w:rsidR="00BF2566" w:rsidRPr="00305B57" w:rsidRDefault="00FD7978">
      <w:pPr>
        <w:spacing w:line="260" w:lineRule="exact"/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Gop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shn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1999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t</w:t>
      </w:r>
    </w:p>
    <w:p w14:paraId="3FB576C1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ndus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de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hows:</w:t>
      </w:r>
      <w:r w:rsidRPr="00305B57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Mi</w:t>
      </w:r>
      <w:r w:rsidRPr="00305B57">
        <w:rPr>
          <w:rFonts w:asciiTheme="majorHAnsi" w:hAnsiTheme="majorHAnsi"/>
          <w:spacing w:val="-1"/>
          <w:sz w:val="22"/>
          <w:szCs w:val="22"/>
        </w:rPr>
        <w:t>cr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sp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.”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1999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</w:p>
    <w:p w14:paraId="2F99A65A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Mi</w:t>
      </w:r>
      <w:r w:rsidRPr="00305B57">
        <w:rPr>
          <w:rFonts w:asciiTheme="majorHAnsi" w:hAnsiTheme="majorHAnsi"/>
          <w:sz w:val="22"/>
          <w:szCs w:val="22"/>
        </w:rPr>
        <w:t>dw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st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Mi</w:t>
      </w:r>
      <w:r w:rsidRPr="00305B57">
        <w:rPr>
          <w:rFonts w:asciiTheme="majorHAnsi" w:hAnsiTheme="majorHAnsi"/>
          <w:sz w:val="22"/>
          <w:szCs w:val="22"/>
        </w:rPr>
        <w:t>nn</w:t>
      </w:r>
      <w:r w:rsidRPr="00305B57">
        <w:rPr>
          <w:rFonts w:asciiTheme="majorHAnsi" w:hAnsiTheme="majorHAnsi"/>
          <w:spacing w:val="-1"/>
          <w:sz w:val="22"/>
          <w:szCs w:val="22"/>
        </w:rPr>
        <w:t>ea</w:t>
      </w:r>
      <w:r w:rsidRPr="00305B57">
        <w:rPr>
          <w:rFonts w:asciiTheme="majorHAnsi" w:hAnsiTheme="majorHAnsi"/>
          <w:sz w:val="22"/>
          <w:szCs w:val="22"/>
        </w:rPr>
        <w:t>po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N:</w:t>
      </w:r>
      <w:r w:rsidRPr="00305B57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hool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.</w:t>
      </w:r>
    </w:p>
    <w:p w14:paraId="348F952D" w14:textId="77777777" w:rsidR="00BF2566" w:rsidRPr="00305B57" w:rsidRDefault="00BF2566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035AA7F5" w14:textId="77777777" w:rsidR="00BF2566" w:rsidRPr="00305B57" w:rsidRDefault="00FD7978">
      <w:pPr>
        <w:spacing w:line="260" w:lineRule="exact"/>
        <w:ind w:left="840" w:right="142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1</w:t>
      </w:r>
      <w:r w:rsidRPr="00305B57">
        <w:rPr>
          <w:rFonts w:asciiTheme="majorHAnsi" w:hAnsiTheme="majorHAnsi"/>
          <w:spacing w:val="3"/>
          <w:sz w:val="22"/>
          <w:szCs w:val="22"/>
        </w:rPr>
        <w:t>9</w:t>
      </w:r>
      <w:r w:rsidRPr="00305B57">
        <w:rPr>
          <w:rFonts w:asciiTheme="majorHAnsi" w:hAnsiTheme="majorHAnsi"/>
          <w:sz w:val="22"/>
          <w:szCs w:val="22"/>
        </w:rPr>
        <w:t>98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1"/>
          <w:sz w:val="22"/>
          <w:szCs w:val="22"/>
        </w:rPr>
        <w:t>im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;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 T</w:t>
      </w:r>
      <w:r w:rsidRPr="00305B57">
        <w:rPr>
          <w:rFonts w:asciiTheme="majorHAnsi" w:hAnsiTheme="majorHAnsi"/>
          <w:spacing w:val="1"/>
          <w:sz w:val="22"/>
          <w:szCs w:val="22"/>
        </w:rPr>
        <w:t>im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 xml:space="preserve">: 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5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 xml:space="preserve">t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pe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odu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5"/>
          <w:sz w:val="22"/>
          <w:szCs w:val="22"/>
        </w:rPr>
        <w:t>L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,”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Pro</w:t>
      </w:r>
      <w:r w:rsidRPr="00305B57">
        <w:rPr>
          <w:rFonts w:asciiTheme="majorHAnsi" w:hAnsiTheme="majorHAnsi"/>
          <w:spacing w:val="-1"/>
          <w:sz w:val="22"/>
          <w:szCs w:val="22"/>
        </w:rPr>
        <w:t>cee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ngs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7</w:t>
      </w:r>
      <w:r w:rsidRPr="00305B57">
        <w:rPr>
          <w:rFonts w:asciiTheme="majorHAnsi" w:hAnsiTheme="majorHAnsi"/>
          <w:spacing w:val="1"/>
          <w:position w:val="11"/>
          <w:sz w:val="22"/>
          <w:szCs w:val="22"/>
        </w:rPr>
        <w:t>t</w:t>
      </w:r>
      <w:r w:rsidRPr="00305B57">
        <w:rPr>
          <w:rFonts w:asciiTheme="majorHAnsi" w:hAnsiTheme="majorHAnsi"/>
          <w:position w:val="11"/>
          <w:sz w:val="22"/>
          <w:szCs w:val="22"/>
        </w:rPr>
        <w:t>h</w:t>
      </w:r>
      <w:r w:rsidRPr="00305B57">
        <w:rPr>
          <w:rFonts w:asciiTheme="majorHAnsi" w:hAnsiTheme="majorHAnsi"/>
          <w:spacing w:val="20"/>
          <w:position w:val="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Annual </w:t>
      </w:r>
      <w:r w:rsidRPr="00305B57">
        <w:rPr>
          <w:rFonts w:asciiTheme="majorHAnsi" w:hAnsiTheme="majorHAnsi"/>
          <w:spacing w:val="1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bras</w:t>
      </w:r>
      <w:r w:rsidRPr="00305B57">
        <w:rPr>
          <w:rFonts w:asciiTheme="majorHAnsi" w:hAnsiTheme="majorHAnsi"/>
          <w:spacing w:val="-1"/>
          <w:sz w:val="22"/>
          <w:szCs w:val="22"/>
        </w:rPr>
        <w:t>k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oral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y</w:t>
      </w:r>
      <w:r w:rsidRPr="00305B57">
        <w:rPr>
          <w:rFonts w:asciiTheme="majorHAnsi" w:hAnsiTheme="majorHAnsi"/>
          <w:spacing w:val="2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pos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um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5"/>
          <w:sz w:val="22"/>
          <w:szCs w:val="22"/>
        </w:rPr>
        <w:t>L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n,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NE:</w:t>
      </w:r>
      <w:r w:rsidRPr="00305B57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U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sk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3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41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 xml:space="preserve">65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 xml:space="preserve">d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titi</w:t>
      </w:r>
      <w:r w:rsidRPr="00305B57">
        <w:rPr>
          <w:rFonts w:asciiTheme="majorHAnsi" w:hAnsiTheme="majorHAnsi"/>
          <w:sz w:val="22"/>
          <w:szCs w:val="22"/>
        </w:rPr>
        <w:t>ve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b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fac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5"/>
          <w:sz w:val="22"/>
          <w:szCs w:val="22"/>
        </w:rPr>
        <w:t>t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.</w:t>
      </w:r>
    </w:p>
    <w:p w14:paraId="47EA15DB" w14:textId="77777777" w:rsidR="00BF2566" w:rsidRPr="00305B57" w:rsidRDefault="00BF2566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7A5540B5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n</w:t>
      </w:r>
      <w:r w:rsidRPr="00305B57">
        <w:rPr>
          <w:rFonts w:asciiTheme="majorHAnsi" w:hAnsiTheme="majorHAnsi"/>
          <w:b/>
          <w:sz w:val="22"/>
          <w:szCs w:val="22"/>
        </w:rPr>
        <w:t>v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te</w:t>
      </w:r>
      <w:r w:rsidRPr="00305B57">
        <w:rPr>
          <w:rFonts w:asciiTheme="majorHAnsi" w:hAnsiTheme="majorHAnsi"/>
          <w:b/>
          <w:sz w:val="22"/>
          <w:szCs w:val="22"/>
        </w:rPr>
        <w:t>d</w:t>
      </w:r>
      <w:r w:rsidRPr="00305B5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B</w:t>
      </w:r>
      <w:r w:rsidRPr="00305B57">
        <w:rPr>
          <w:rFonts w:asciiTheme="majorHAnsi" w:hAnsiTheme="majorHAnsi"/>
          <w:b/>
          <w:sz w:val="22"/>
          <w:szCs w:val="22"/>
        </w:rPr>
        <w:t>ook</w:t>
      </w:r>
      <w:r w:rsidRPr="00305B57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C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h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ter</w:t>
      </w:r>
      <w:r w:rsidRPr="00305B57">
        <w:rPr>
          <w:rFonts w:asciiTheme="majorHAnsi" w:hAnsiTheme="majorHAnsi"/>
          <w:b/>
          <w:sz w:val="22"/>
          <w:szCs w:val="22"/>
        </w:rPr>
        <w:t>s</w:t>
      </w:r>
      <w:r w:rsidRPr="00305B57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Edi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05B57">
        <w:rPr>
          <w:rFonts w:asciiTheme="majorHAnsi" w:hAnsiTheme="majorHAnsi"/>
          <w:b/>
          <w:sz w:val="22"/>
          <w:szCs w:val="22"/>
        </w:rPr>
        <w:t>or</w:t>
      </w:r>
      <w:r w:rsidRPr="00305B57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d</w:t>
      </w:r>
      <w:r w:rsidRPr="00305B57">
        <w:rPr>
          <w:rFonts w:asciiTheme="majorHAnsi" w:hAnsiTheme="majorHAnsi"/>
          <w:b/>
          <w:sz w:val="22"/>
          <w:szCs w:val="22"/>
        </w:rPr>
        <w:t>)</w:t>
      </w:r>
    </w:p>
    <w:p w14:paraId="33A04AE7" w14:textId="77777777" w:rsidR="00BF2566" w:rsidRPr="00305B57" w:rsidRDefault="00BF2566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2766502B" w14:textId="77777777" w:rsidR="00BF2566" w:rsidRPr="00305B57" w:rsidRDefault="00FD7978">
      <w:pPr>
        <w:ind w:left="120" w:right="522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>ss,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2012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’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sz w:val="22"/>
          <w:szCs w:val="22"/>
        </w:rPr>
        <w:t xml:space="preserve">h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3"/>
          <w:sz w:val="22"/>
          <w:szCs w:val="22"/>
        </w:rPr>
        <w:t>,</w:t>
      </w:r>
      <w:r w:rsidRPr="00305B57">
        <w:rPr>
          <w:rFonts w:asciiTheme="majorHAnsi" w:hAnsiTheme="majorHAnsi"/>
          <w:sz w:val="22"/>
          <w:szCs w:val="22"/>
        </w:rPr>
        <w:t>”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305B57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305B57">
        <w:rPr>
          <w:rFonts w:asciiTheme="majorHAnsi" w:hAnsiTheme="majorHAnsi"/>
          <w:sz w:val="22"/>
          <w:szCs w:val="22"/>
          <w:u w:color="000000"/>
        </w:rPr>
        <w:t>sur</w:t>
      </w:r>
      <w:r w:rsidRPr="00305B57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305B57">
        <w:rPr>
          <w:rFonts w:asciiTheme="majorHAnsi" w:hAnsiTheme="majorHAnsi"/>
          <w:sz w:val="22"/>
          <w:szCs w:val="22"/>
          <w:u w:color="000000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  <w:u w:color="000000"/>
        </w:rPr>
        <w:t xml:space="preserve"> W</w:t>
      </w:r>
      <w:r w:rsidRPr="00305B57">
        <w:rPr>
          <w:rFonts w:asciiTheme="majorHAnsi" w:hAnsiTheme="majorHAnsi"/>
          <w:sz w:val="22"/>
          <w:szCs w:val="22"/>
          <w:u w:color="000000"/>
        </w:rPr>
        <w:t>om</w:t>
      </w:r>
      <w:r w:rsidRPr="00305B57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305B57">
        <w:rPr>
          <w:rFonts w:asciiTheme="majorHAnsi" w:hAnsiTheme="majorHAnsi"/>
          <w:sz w:val="22"/>
          <w:szCs w:val="22"/>
          <w:u w:color="000000"/>
        </w:rPr>
        <w:t>n,</w:t>
      </w:r>
      <w:r w:rsidRPr="00305B57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305B57">
        <w:rPr>
          <w:rFonts w:asciiTheme="majorHAnsi" w:hAnsiTheme="majorHAnsi"/>
          <w:sz w:val="22"/>
          <w:szCs w:val="22"/>
          <w:u w:color="000000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305B57">
        <w:rPr>
          <w:rFonts w:asciiTheme="majorHAnsi" w:hAnsiTheme="majorHAnsi"/>
          <w:sz w:val="22"/>
          <w:szCs w:val="22"/>
          <w:u w:color="000000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305B57">
        <w:rPr>
          <w:rFonts w:asciiTheme="majorHAnsi" w:hAnsiTheme="majorHAnsi"/>
          <w:sz w:val="22"/>
          <w:szCs w:val="22"/>
          <w:u w:color="000000"/>
        </w:rPr>
        <w:t>nd</w:t>
      </w:r>
      <w:r w:rsidRPr="00305B57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305B57">
        <w:rPr>
          <w:rFonts w:asciiTheme="majorHAnsi" w:hAnsiTheme="majorHAnsi"/>
          <w:sz w:val="22"/>
          <w:szCs w:val="22"/>
          <w:u w:color="000000"/>
        </w:rPr>
        <w:t>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Fr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.,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son,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K.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A.,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w,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.,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&amp;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Eds.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A: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ub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z w:val="22"/>
          <w:szCs w:val="22"/>
        </w:rPr>
        <w:t>sh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.</w:t>
      </w:r>
    </w:p>
    <w:p w14:paraId="1B1E49B4" w14:textId="77777777" w:rsidR="00BF2566" w:rsidRPr="00305B57" w:rsidRDefault="00BF2566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73FE4E30" w14:textId="77777777" w:rsidR="00BF2566" w:rsidRPr="00305B57" w:rsidRDefault="00BF256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0A726E" w14:textId="77777777" w:rsidR="00BF2566" w:rsidRPr="00305B57" w:rsidRDefault="00BF256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D4F4D9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in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05B57">
        <w:rPr>
          <w:rFonts w:asciiTheme="majorHAnsi" w:hAnsiTheme="majorHAnsi"/>
          <w:b/>
          <w:sz w:val="22"/>
          <w:szCs w:val="22"/>
        </w:rPr>
        <w:t>s</w:t>
      </w:r>
      <w:r w:rsidRPr="00305B57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 xml:space="preserve">of 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F</w:t>
      </w:r>
      <w:r w:rsidRPr="00305B57">
        <w:rPr>
          <w:rFonts w:asciiTheme="majorHAnsi" w:hAnsiTheme="majorHAnsi"/>
          <w:b/>
          <w:sz w:val="22"/>
          <w:szCs w:val="22"/>
        </w:rPr>
        <w:t>o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b/>
          <w:sz w:val="22"/>
          <w:szCs w:val="22"/>
        </w:rPr>
        <w:t>m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P</w:t>
      </w:r>
      <w:r w:rsidRPr="00305B57">
        <w:rPr>
          <w:rFonts w:asciiTheme="majorHAnsi" w:hAnsiTheme="majorHAnsi"/>
          <w:b/>
          <w:spacing w:val="4"/>
          <w:sz w:val="22"/>
          <w:szCs w:val="22"/>
        </w:rPr>
        <w:t>u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bli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b/>
          <w:sz w:val="22"/>
          <w:szCs w:val="22"/>
        </w:rPr>
        <w:t>a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z w:val="22"/>
          <w:szCs w:val="22"/>
        </w:rPr>
        <w:t>o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n</w:t>
      </w:r>
      <w:r w:rsidRPr="00305B57">
        <w:rPr>
          <w:rFonts w:asciiTheme="majorHAnsi" w:hAnsiTheme="majorHAnsi"/>
          <w:b/>
          <w:sz w:val="22"/>
          <w:szCs w:val="22"/>
        </w:rPr>
        <w:t>s</w:t>
      </w:r>
      <w:r w:rsidRPr="00305B57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z w:val="22"/>
          <w:szCs w:val="22"/>
        </w:rPr>
        <w:t>n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B</w:t>
      </w:r>
      <w:r w:rsidRPr="00305B57">
        <w:rPr>
          <w:rFonts w:asciiTheme="majorHAnsi" w:hAnsiTheme="majorHAnsi"/>
          <w:b/>
          <w:sz w:val="22"/>
          <w:szCs w:val="22"/>
        </w:rPr>
        <w:t>ook</w:t>
      </w:r>
      <w:r w:rsidRPr="00305B57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C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h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ter</w:t>
      </w:r>
      <w:r w:rsidRPr="00305B57">
        <w:rPr>
          <w:rFonts w:asciiTheme="majorHAnsi" w:hAnsiTheme="majorHAnsi"/>
          <w:b/>
          <w:sz w:val="22"/>
          <w:szCs w:val="22"/>
        </w:rPr>
        <w:t>s</w:t>
      </w:r>
    </w:p>
    <w:p w14:paraId="11C211A9" w14:textId="77777777" w:rsidR="00BF2566" w:rsidRPr="00305B57" w:rsidRDefault="00BF2566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5D2C385D" w14:textId="77777777" w:rsidR="00BF2566" w:rsidRPr="00305B57" w:rsidRDefault="00FD7978">
      <w:pPr>
        <w:ind w:left="840" w:right="160"/>
        <w:rPr>
          <w:rFonts w:asciiTheme="majorHAnsi" w:hAnsiTheme="majorHAnsi"/>
          <w:sz w:val="22"/>
          <w:szCs w:val="22"/>
        </w:rPr>
        <w:sectPr w:rsidR="00BF2566" w:rsidRPr="00305B57">
          <w:pgSz w:w="12240" w:h="15840"/>
          <w:pgMar w:top="1380" w:right="1700" w:bottom="280" w:left="1680" w:header="0" w:footer="765" w:gutter="0"/>
          <w:cols w:space="720"/>
        </w:sectPr>
      </w:pPr>
      <w:r w:rsidRPr="00305B57">
        <w:rPr>
          <w:rFonts w:asciiTheme="majorHAnsi" w:hAnsiTheme="majorHAnsi"/>
          <w:sz w:val="22"/>
          <w:szCs w:val="22"/>
        </w:rPr>
        <w:t>Hopk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ns,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oph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D.,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z w:val="22"/>
          <w:szCs w:val="22"/>
        </w:rPr>
        <w:t>ood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2009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 xml:space="preserve">,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App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os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5"/>
          <w:sz w:val="22"/>
          <w:szCs w:val="22"/>
        </w:rPr>
        <w:t>L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fe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5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>y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</w:p>
    <w:p w14:paraId="047B3BEE" w14:textId="77777777" w:rsidR="00BF2566" w:rsidRPr="00305B57" w:rsidRDefault="00FD7978">
      <w:pPr>
        <w:spacing w:before="76"/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lastRenderedPageBreak/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ns,”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305B57">
        <w:rPr>
          <w:rFonts w:asciiTheme="majorHAnsi" w:hAnsiTheme="majorHAnsi"/>
          <w:sz w:val="22"/>
          <w:szCs w:val="22"/>
          <w:u w:color="000000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305B57">
        <w:rPr>
          <w:rFonts w:asciiTheme="majorHAnsi" w:hAnsiTheme="majorHAnsi"/>
          <w:sz w:val="22"/>
          <w:szCs w:val="22"/>
          <w:u w:color="000000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  <w:u w:color="000000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  <w:u w:color="000000"/>
        </w:rPr>
        <w:t>Be</w:t>
      </w:r>
      <w:r w:rsidRPr="00305B57">
        <w:rPr>
          <w:rFonts w:asciiTheme="majorHAnsi" w:hAnsiTheme="majorHAnsi"/>
          <w:sz w:val="22"/>
          <w:szCs w:val="22"/>
          <w:u w:color="000000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305B57">
        <w:rPr>
          <w:rFonts w:asciiTheme="majorHAnsi" w:hAnsiTheme="majorHAnsi"/>
          <w:sz w:val="22"/>
          <w:szCs w:val="22"/>
          <w:u w:color="000000"/>
        </w:rPr>
        <w:t>v</w:t>
      </w:r>
      <w:r w:rsidRPr="00305B57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305B57">
        <w:rPr>
          <w:rFonts w:asciiTheme="majorHAnsi" w:hAnsiTheme="majorHAnsi"/>
          <w:spacing w:val="3"/>
          <w:sz w:val="22"/>
          <w:szCs w:val="22"/>
          <w:u w:color="000000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10</w:t>
      </w:r>
      <w:r w:rsidRPr="00305B57">
        <w:rPr>
          <w:rFonts w:asciiTheme="majorHAnsi" w:hAnsiTheme="majorHAnsi"/>
          <w:spacing w:val="1"/>
          <w:position w:val="11"/>
          <w:sz w:val="22"/>
          <w:szCs w:val="22"/>
        </w:rPr>
        <w:t>t</w:t>
      </w:r>
      <w:r w:rsidRPr="00305B57">
        <w:rPr>
          <w:rFonts w:asciiTheme="majorHAnsi" w:hAnsiTheme="majorHAnsi"/>
          <w:position w:val="11"/>
          <w:sz w:val="22"/>
          <w:szCs w:val="22"/>
        </w:rPr>
        <w:t>h</w:t>
      </w:r>
      <w:r w:rsidRPr="00305B57">
        <w:rPr>
          <w:rFonts w:asciiTheme="majorHAnsi" w:hAnsiTheme="majorHAnsi"/>
          <w:spacing w:val="18"/>
          <w:position w:val="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d.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Up</w:t>
      </w:r>
      <w:r w:rsidRPr="00305B57">
        <w:rPr>
          <w:rFonts w:asciiTheme="majorHAnsi" w:hAnsiTheme="majorHAnsi"/>
          <w:spacing w:val="3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</w:p>
    <w:p w14:paraId="06B6BB68" w14:textId="77777777" w:rsidR="00BF2566" w:rsidRPr="00305B57" w:rsidRDefault="00FD7978">
      <w:pPr>
        <w:ind w:left="796" w:right="4839"/>
        <w:jc w:val="center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dd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Ri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2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w w:val="99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w w:val="99"/>
          <w:sz w:val="22"/>
          <w:szCs w:val="22"/>
        </w:rPr>
        <w:t>.</w:t>
      </w:r>
    </w:p>
    <w:p w14:paraId="2B404320" w14:textId="77777777" w:rsidR="00BF2566" w:rsidRPr="00305B57" w:rsidRDefault="00BF2566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5B5BDAE5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pacing w:val="-1"/>
          <w:sz w:val="22"/>
          <w:szCs w:val="22"/>
        </w:rPr>
        <w:t>P</w:t>
      </w:r>
      <w:r w:rsidRPr="00305B57">
        <w:rPr>
          <w:rFonts w:asciiTheme="majorHAnsi" w:hAnsiTheme="majorHAnsi"/>
          <w:b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o</w:t>
      </w:r>
      <w:r w:rsidRPr="00305B57">
        <w:rPr>
          <w:rFonts w:asciiTheme="majorHAnsi" w:hAnsiTheme="majorHAnsi"/>
          <w:b/>
          <w:sz w:val="22"/>
          <w:szCs w:val="22"/>
        </w:rPr>
        <w:t>f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s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o</w:t>
      </w:r>
      <w:r w:rsidRPr="00305B57">
        <w:rPr>
          <w:rFonts w:asciiTheme="majorHAnsi" w:hAnsiTheme="majorHAnsi"/>
          <w:b/>
          <w:sz w:val="22"/>
          <w:szCs w:val="22"/>
        </w:rPr>
        <w:t>n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b/>
          <w:sz w:val="22"/>
          <w:szCs w:val="22"/>
        </w:rPr>
        <w:t>l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O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ga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n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i</w:t>
      </w:r>
      <w:r w:rsidRPr="00305B57">
        <w:rPr>
          <w:rFonts w:asciiTheme="majorHAnsi" w:hAnsiTheme="majorHAnsi"/>
          <w:b/>
          <w:sz w:val="22"/>
          <w:szCs w:val="22"/>
        </w:rPr>
        <w:t>z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a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t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io</w:t>
      </w:r>
      <w:r w:rsidRPr="00305B57">
        <w:rPr>
          <w:rFonts w:asciiTheme="majorHAnsi" w:hAnsiTheme="majorHAnsi"/>
          <w:b/>
          <w:sz w:val="22"/>
          <w:szCs w:val="22"/>
        </w:rPr>
        <w:t xml:space="preserve">n 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05B57">
        <w:rPr>
          <w:rFonts w:asciiTheme="majorHAnsi" w:hAnsiTheme="majorHAnsi"/>
          <w:b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05B57">
        <w:rPr>
          <w:rFonts w:asciiTheme="majorHAnsi" w:hAnsiTheme="majorHAnsi"/>
          <w:b/>
          <w:sz w:val="22"/>
          <w:szCs w:val="22"/>
        </w:rPr>
        <w:t>ber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h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p</w:t>
      </w:r>
      <w:r w:rsidRPr="00305B57">
        <w:rPr>
          <w:rFonts w:asciiTheme="majorHAnsi" w:hAnsiTheme="majorHAnsi"/>
          <w:b/>
          <w:sz w:val="22"/>
          <w:szCs w:val="22"/>
        </w:rPr>
        <w:t>s</w:t>
      </w:r>
    </w:p>
    <w:p w14:paraId="6DE96CD6" w14:textId="77777777" w:rsidR="00BF2566" w:rsidRPr="00305B57" w:rsidRDefault="00BF2566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2F01524B" w14:textId="77777777" w:rsidR="00BF2566" w:rsidRPr="00305B57" w:rsidRDefault="00BF256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BEC729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6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3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4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(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MS</w:t>
      </w:r>
      <w:r w:rsidRPr="00305B57">
        <w:rPr>
          <w:rFonts w:asciiTheme="majorHAnsi" w:hAnsiTheme="majorHAnsi"/>
          <w:sz w:val="22"/>
          <w:szCs w:val="22"/>
        </w:rPr>
        <w:t>)</w:t>
      </w:r>
    </w:p>
    <w:p w14:paraId="11EB476A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Asso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ea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CR</w:t>
      </w:r>
      <w:r w:rsidRPr="00305B57">
        <w:rPr>
          <w:rFonts w:asciiTheme="majorHAnsi" w:hAnsiTheme="majorHAnsi"/>
          <w:sz w:val="22"/>
          <w:szCs w:val="22"/>
        </w:rPr>
        <w:t>)</w:t>
      </w:r>
    </w:p>
    <w:p w14:paraId="0A1F66FB" w14:textId="77777777" w:rsidR="00BF2566" w:rsidRPr="00305B57" w:rsidRDefault="00FD7978">
      <w:pPr>
        <w:spacing w:before="19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5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Asso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A)</w:t>
      </w:r>
    </w:p>
    <w:p w14:paraId="71BE6ADF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As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A)</w:t>
      </w:r>
    </w:p>
    <w:p w14:paraId="3116D5FD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>•</w:t>
      </w:r>
      <w:r w:rsidRPr="00305B57">
        <w:rPr>
          <w:rFonts w:asciiTheme="majorHAnsi" w:hAnsiTheme="majorHAnsi"/>
          <w:w w:val="131"/>
          <w:sz w:val="22"/>
          <w:szCs w:val="22"/>
        </w:rPr>
        <w:t xml:space="preserve">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3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Asso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A)</w:t>
      </w:r>
    </w:p>
    <w:p w14:paraId="541C10D1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3"/>
          <w:sz w:val="22"/>
          <w:szCs w:val="22"/>
        </w:rPr>
        <w:t>og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pacing w:val="1"/>
          <w:sz w:val="22"/>
          <w:szCs w:val="22"/>
        </w:rPr>
        <w:t>SCP</w:t>
      </w:r>
      <w:r w:rsidRPr="00305B57">
        <w:rPr>
          <w:rFonts w:asciiTheme="majorHAnsi" w:hAnsiTheme="majorHAnsi"/>
          <w:sz w:val="22"/>
          <w:szCs w:val="22"/>
        </w:rPr>
        <w:t>)</w:t>
      </w:r>
    </w:p>
    <w:p w14:paraId="53BE0DD2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tit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2"/>
          <w:sz w:val="22"/>
          <w:szCs w:val="22"/>
        </w:rPr>
        <w:t>z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(</w:t>
      </w:r>
      <w:r w:rsidRPr="00305B57">
        <w:rPr>
          <w:rFonts w:asciiTheme="majorHAnsi" w:hAnsiTheme="majorHAnsi"/>
          <w:spacing w:val="-5"/>
          <w:sz w:val="22"/>
          <w:szCs w:val="22"/>
        </w:rPr>
        <w:t>I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2"/>
          <w:sz w:val="22"/>
          <w:szCs w:val="22"/>
        </w:rPr>
        <w:t>D</w:t>
      </w:r>
      <w:r w:rsidRPr="00305B57">
        <w:rPr>
          <w:rFonts w:asciiTheme="majorHAnsi" w:hAnsiTheme="majorHAnsi"/>
          <w:sz w:val="22"/>
          <w:szCs w:val="22"/>
        </w:rPr>
        <w:t>)</w:t>
      </w:r>
    </w:p>
    <w:p w14:paraId="3D2520B5" w14:textId="77777777" w:rsidR="00BF2566" w:rsidRPr="00305B57" w:rsidRDefault="00BF2566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54649D6A" w14:textId="77777777" w:rsidR="00BF2566" w:rsidRPr="00305B57" w:rsidRDefault="00BF256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F7C74C" w14:textId="77777777" w:rsidR="00BF2566" w:rsidRPr="00305B57" w:rsidRDefault="00BF256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A575A4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pacing w:val="-2"/>
          <w:sz w:val="22"/>
          <w:szCs w:val="22"/>
        </w:rPr>
        <w:t>P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b/>
          <w:sz w:val="22"/>
          <w:szCs w:val="22"/>
        </w:rPr>
        <w:t>o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z w:val="22"/>
          <w:szCs w:val="22"/>
        </w:rPr>
        <w:t>ss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z w:val="22"/>
          <w:szCs w:val="22"/>
        </w:rPr>
        <w:t>o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n</w:t>
      </w:r>
      <w:r w:rsidRPr="00305B57">
        <w:rPr>
          <w:rFonts w:asciiTheme="majorHAnsi" w:hAnsiTheme="majorHAnsi"/>
          <w:b/>
          <w:sz w:val="22"/>
          <w:szCs w:val="22"/>
        </w:rPr>
        <w:t>al</w:t>
      </w:r>
      <w:r w:rsidRPr="00305B5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b/>
          <w:sz w:val="22"/>
          <w:szCs w:val="22"/>
        </w:rPr>
        <w:t>v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b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Ac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z w:val="22"/>
          <w:szCs w:val="22"/>
        </w:rPr>
        <w:t>v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z w:val="22"/>
          <w:szCs w:val="22"/>
        </w:rPr>
        <w:t>s</w:t>
      </w:r>
    </w:p>
    <w:p w14:paraId="749EF5E8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14CC39D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pacing w:val="1"/>
          <w:sz w:val="22"/>
          <w:szCs w:val="22"/>
        </w:rPr>
        <w:t>B</w:t>
      </w:r>
      <w:r w:rsidRPr="00305B57">
        <w:rPr>
          <w:rFonts w:asciiTheme="majorHAnsi" w:hAnsiTheme="majorHAnsi"/>
          <w:b/>
          <w:sz w:val="22"/>
          <w:szCs w:val="22"/>
        </w:rPr>
        <w:t>oa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d</w:t>
      </w:r>
      <w:r w:rsidRPr="00305B57">
        <w:rPr>
          <w:rFonts w:asciiTheme="majorHAnsi" w:hAnsiTheme="majorHAnsi"/>
          <w:b/>
          <w:sz w:val="22"/>
          <w:szCs w:val="22"/>
        </w:rPr>
        <w:t>s:</w:t>
      </w:r>
    </w:p>
    <w:p w14:paraId="48F91B1A" w14:textId="77777777" w:rsidR="00BF2566" w:rsidRPr="00305B57" w:rsidRDefault="00FD7978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Ed</w:t>
      </w:r>
      <w:r w:rsidRPr="00305B57">
        <w:rPr>
          <w:rFonts w:asciiTheme="majorHAnsi" w:hAnsiTheme="majorHAnsi"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–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B</w:t>
      </w:r>
      <w:r w:rsidRPr="00305B57">
        <w:rPr>
          <w:rFonts w:asciiTheme="majorHAnsi" w:hAnsiTheme="majorHAnsi"/>
          <w:spacing w:val="5"/>
          <w:sz w:val="22"/>
          <w:szCs w:val="22"/>
        </w:rPr>
        <w:t>u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Bus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ar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2007-</w:t>
      </w:r>
    </w:p>
    <w:p w14:paraId="17918FB6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rre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)</w:t>
      </w:r>
    </w:p>
    <w:p w14:paraId="4642F5BC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earc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ns</w:t>
      </w:r>
      <w:r w:rsidRPr="00305B57">
        <w:rPr>
          <w:rFonts w:asciiTheme="majorHAnsi" w:hAnsiTheme="majorHAnsi"/>
          <w:spacing w:val="1"/>
          <w:sz w:val="22"/>
          <w:szCs w:val="22"/>
        </w:rPr>
        <w:t>tit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2"/>
          <w:sz w:val="22"/>
          <w:szCs w:val="22"/>
        </w:rPr>
        <w:t>z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(</w:t>
      </w:r>
      <w:r w:rsidRPr="00305B57">
        <w:rPr>
          <w:rFonts w:asciiTheme="majorHAnsi" w:hAnsiTheme="majorHAnsi"/>
          <w:spacing w:val="-5"/>
          <w:sz w:val="22"/>
          <w:szCs w:val="22"/>
        </w:rPr>
        <w:t>I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2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)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2008</w:t>
      </w:r>
      <w:r w:rsidRPr="00305B57">
        <w:rPr>
          <w:rFonts w:asciiTheme="majorHAnsi" w:hAnsiTheme="majorHAnsi"/>
          <w:spacing w:val="2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2013</w:t>
      </w:r>
    </w:p>
    <w:p w14:paraId="11DA051E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The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C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2008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2010.</w:t>
      </w:r>
    </w:p>
    <w:p w14:paraId="7402FEE0" w14:textId="77777777" w:rsidR="00BF2566" w:rsidRPr="00305B57" w:rsidRDefault="00BF2566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31F8D34F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z w:val="22"/>
          <w:szCs w:val="22"/>
        </w:rPr>
        <w:t>Co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Edi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05B57">
        <w:rPr>
          <w:rFonts w:asciiTheme="majorHAnsi" w:hAnsiTheme="majorHAnsi"/>
          <w:b/>
          <w:sz w:val="22"/>
          <w:szCs w:val="22"/>
        </w:rPr>
        <w:t>o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b/>
          <w:sz w:val="22"/>
          <w:szCs w:val="22"/>
        </w:rPr>
        <w:t>:</w:t>
      </w:r>
    </w:p>
    <w:p w14:paraId="31CF41F6" w14:textId="77777777" w:rsidR="00BF2566" w:rsidRPr="00305B57" w:rsidRDefault="00BF2566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7722400C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Bus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ar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 xml:space="preserve">l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ssue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“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,”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Vo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67,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2014.</w:t>
      </w:r>
    </w:p>
    <w:p w14:paraId="780009B6" w14:textId="77777777" w:rsidR="00BF2566" w:rsidRPr="00305B57" w:rsidRDefault="00BF2566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348186FA" w14:textId="77777777" w:rsidR="00BF2566" w:rsidRPr="00305B57" w:rsidRDefault="00BF256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823E209" w14:textId="77777777" w:rsidR="00BF2566" w:rsidRPr="00305B57" w:rsidRDefault="00BF256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A35C78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z w:val="22"/>
          <w:szCs w:val="22"/>
        </w:rPr>
        <w:t>v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b/>
          <w:sz w:val="22"/>
          <w:szCs w:val="22"/>
        </w:rPr>
        <w:t>:</w:t>
      </w:r>
    </w:p>
    <w:p w14:paraId="6D1F4254" w14:textId="77777777" w:rsidR="00BF2566" w:rsidRPr="00305B57" w:rsidRDefault="00BF2566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63408F71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J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(a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-1"/>
          <w:sz w:val="22"/>
          <w:szCs w:val="22"/>
        </w:rPr>
        <w:t>c)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Pub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z w:val="22"/>
          <w:szCs w:val="22"/>
        </w:rPr>
        <w:t>c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3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Quar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y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-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ra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v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Ma</w:t>
      </w:r>
      <w:r w:rsidRPr="00305B57">
        <w:rPr>
          <w:rFonts w:asciiTheme="majorHAnsi" w:hAnsiTheme="majorHAnsi"/>
          <w:spacing w:val="3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</w:p>
    <w:p w14:paraId="3ECBD6DD" w14:textId="77777777" w:rsidR="00BF2566" w:rsidRPr="00305B57" w:rsidRDefault="00FD7978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tt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05B57">
        <w:rPr>
          <w:rFonts w:asciiTheme="majorHAnsi" w:hAnsiTheme="majorHAnsi"/>
          <w:position w:val="-1"/>
          <w:sz w:val="22"/>
          <w:szCs w:val="22"/>
        </w:rPr>
        <w:t>rs,</w:t>
      </w:r>
      <w:r w:rsidRPr="00305B57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305B57">
        <w:rPr>
          <w:rFonts w:asciiTheme="majorHAnsi" w:hAnsiTheme="majorHAnsi"/>
          <w:position w:val="-1"/>
          <w:sz w:val="22"/>
          <w:szCs w:val="22"/>
        </w:rPr>
        <w:t>he</w:t>
      </w:r>
      <w:r w:rsidRPr="00305B57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J</w:t>
      </w:r>
      <w:r w:rsidRPr="00305B57">
        <w:rPr>
          <w:rFonts w:asciiTheme="majorHAnsi" w:hAnsiTheme="majorHAnsi"/>
          <w:position w:val="-1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position w:val="-1"/>
          <w:sz w:val="22"/>
          <w:szCs w:val="22"/>
        </w:rPr>
        <w:t>of R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305B57">
        <w:rPr>
          <w:rFonts w:asciiTheme="majorHAnsi" w:hAnsiTheme="majorHAnsi"/>
          <w:position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ili</w:t>
      </w:r>
      <w:r w:rsidRPr="00305B57">
        <w:rPr>
          <w:rFonts w:asciiTheme="majorHAnsi" w:hAnsiTheme="majorHAnsi"/>
          <w:position w:val="-1"/>
          <w:sz w:val="22"/>
          <w:szCs w:val="22"/>
        </w:rPr>
        <w:t>ng</w:t>
      </w:r>
      <w:r w:rsidRPr="00305B57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position w:val="-1"/>
          <w:sz w:val="22"/>
          <w:szCs w:val="22"/>
        </w:rPr>
        <w:t>and</w:t>
      </w:r>
      <w:r w:rsidRPr="00305B57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305B57">
        <w:rPr>
          <w:rFonts w:asciiTheme="majorHAnsi" w:hAnsiTheme="majorHAnsi"/>
          <w:position w:val="-1"/>
          <w:sz w:val="22"/>
          <w:szCs w:val="22"/>
        </w:rPr>
        <w:t>onsum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05B57">
        <w:rPr>
          <w:rFonts w:asciiTheme="majorHAnsi" w:hAnsiTheme="majorHAnsi"/>
          <w:position w:val="-1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position w:val="-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05B57">
        <w:rPr>
          <w:rFonts w:asciiTheme="majorHAnsi" w:hAnsiTheme="majorHAnsi"/>
          <w:position w:val="-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ce</w:t>
      </w:r>
      <w:r w:rsidRPr="00305B57">
        <w:rPr>
          <w:rFonts w:asciiTheme="majorHAnsi" w:hAnsiTheme="majorHAnsi"/>
          <w:position w:val="-1"/>
          <w:sz w:val="22"/>
          <w:szCs w:val="22"/>
        </w:rPr>
        <w:t>s</w:t>
      </w:r>
    </w:p>
    <w:p w14:paraId="2CFEBCF2" w14:textId="77777777" w:rsidR="00BF2566" w:rsidRPr="00305B57" w:rsidRDefault="00FD7978">
      <w:pPr>
        <w:spacing w:before="8" w:line="260" w:lineRule="exact"/>
        <w:ind w:left="120" w:right="138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book,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Eng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sh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4</w:t>
      </w:r>
      <w:r w:rsidRPr="00305B57">
        <w:rPr>
          <w:rFonts w:asciiTheme="majorHAnsi" w:hAnsiTheme="majorHAnsi"/>
          <w:spacing w:val="-1"/>
          <w:position w:val="11"/>
          <w:sz w:val="22"/>
          <w:szCs w:val="22"/>
        </w:rPr>
        <w:t>r</w:t>
      </w:r>
      <w:r w:rsidRPr="00305B57">
        <w:rPr>
          <w:rFonts w:asciiTheme="majorHAnsi" w:hAnsiTheme="majorHAnsi"/>
          <w:position w:val="11"/>
          <w:sz w:val="22"/>
          <w:szCs w:val="22"/>
        </w:rPr>
        <w:t>d</w:t>
      </w:r>
      <w:r w:rsidRPr="00305B57">
        <w:rPr>
          <w:rFonts w:asciiTheme="majorHAnsi" w:hAnsiTheme="majorHAnsi"/>
          <w:spacing w:val="20"/>
          <w:position w:val="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z w:val="22"/>
          <w:szCs w:val="22"/>
        </w:rPr>
        <w:t>on,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 xml:space="preserve"> F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2014.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book,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ra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Hunt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ub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z w:val="22"/>
          <w:szCs w:val="22"/>
        </w:rPr>
        <w:t>sh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2010-</w:t>
      </w:r>
    </w:p>
    <w:p w14:paraId="43A34F87" w14:textId="77777777" w:rsidR="00BF2566" w:rsidRPr="00305B57" w:rsidRDefault="00FD7978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2011.</w:t>
      </w:r>
    </w:p>
    <w:p w14:paraId="6B2ED00C" w14:textId="77777777" w:rsidR="00BF2566" w:rsidRPr="00305B57" w:rsidRDefault="00FD7978">
      <w:pPr>
        <w:spacing w:before="3" w:line="260" w:lineRule="exact"/>
        <w:ind w:left="120" w:right="1081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6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>9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 xml:space="preserve">ss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Eng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z w:val="22"/>
          <w:szCs w:val="22"/>
        </w:rPr>
        <w:t>sh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3</w:t>
      </w:r>
      <w:r w:rsidRPr="00305B57">
        <w:rPr>
          <w:rFonts w:asciiTheme="majorHAnsi" w:hAnsiTheme="majorHAnsi"/>
          <w:spacing w:val="-1"/>
          <w:position w:val="11"/>
          <w:sz w:val="22"/>
          <w:szCs w:val="22"/>
        </w:rPr>
        <w:t>r</w:t>
      </w:r>
      <w:r w:rsidRPr="00305B57">
        <w:rPr>
          <w:rFonts w:asciiTheme="majorHAnsi" w:hAnsiTheme="majorHAnsi"/>
          <w:position w:val="11"/>
          <w:sz w:val="22"/>
          <w:szCs w:val="22"/>
        </w:rPr>
        <w:t>d</w:t>
      </w:r>
      <w:r w:rsidRPr="00305B57">
        <w:rPr>
          <w:rFonts w:asciiTheme="majorHAnsi" w:hAnsiTheme="majorHAnsi"/>
          <w:spacing w:val="20"/>
          <w:position w:val="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iti</w:t>
      </w:r>
      <w:r w:rsidRPr="00305B57">
        <w:rPr>
          <w:rFonts w:asciiTheme="majorHAnsi" w:hAnsiTheme="majorHAnsi"/>
          <w:spacing w:val="-2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n,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3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3"/>
          <w:sz w:val="22"/>
          <w:szCs w:val="22"/>
        </w:rPr>
        <w:t>og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>ss,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 xml:space="preserve">9.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The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3"/>
          <w:sz w:val="22"/>
          <w:szCs w:val="22"/>
        </w:rPr>
        <w:t>b</w:t>
      </w:r>
      <w:r w:rsidRPr="00305B57">
        <w:rPr>
          <w:rFonts w:asciiTheme="majorHAnsi" w:hAnsiTheme="majorHAnsi"/>
          <w:sz w:val="22"/>
          <w:szCs w:val="22"/>
        </w:rPr>
        <w:t>ook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z w:val="22"/>
          <w:szCs w:val="22"/>
        </w:rPr>
        <w:t>hno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3"/>
          <w:sz w:val="22"/>
          <w:szCs w:val="22"/>
        </w:rPr>
        <w:t>og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1"/>
          <w:sz w:val="22"/>
          <w:szCs w:val="22"/>
        </w:rPr>
        <w:t>il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&amp;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ons,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2008</w:t>
      </w:r>
    </w:p>
    <w:p w14:paraId="7DF04CAC" w14:textId="77777777" w:rsidR="00BF2566" w:rsidRPr="00305B57" w:rsidRDefault="00FD7978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SC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fere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2008</w:t>
      </w:r>
    </w:p>
    <w:p w14:paraId="06BA6D7B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6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>8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>ss,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2008</w:t>
      </w:r>
    </w:p>
    <w:p w14:paraId="3906B910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book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op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ar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ha</w:t>
      </w:r>
      <w:r w:rsidRPr="00305B57">
        <w:rPr>
          <w:rFonts w:asciiTheme="majorHAnsi" w:hAnsiTheme="majorHAnsi"/>
          <w:spacing w:val="-1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oral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</w:p>
    <w:p w14:paraId="51F66930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So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al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1"/>
          <w:sz w:val="22"/>
          <w:szCs w:val="22"/>
        </w:rPr>
        <w:t>il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&amp;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ons,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2007</w:t>
      </w:r>
    </w:p>
    <w:p w14:paraId="752E3020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SC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fere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2007</w:t>
      </w:r>
    </w:p>
    <w:p w14:paraId="07F925BA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SC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fere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2006</w:t>
      </w:r>
    </w:p>
    <w:p w14:paraId="7C290BD6" w14:textId="77777777" w:rsidR="00BF2566" w:rsidRPr="00305B57" w:rsidRDefault="00FD7978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05B57">
        <w:rPr>
          <w:rFonts w:asciiTheme="majorHAnsi" w:hAnsiTheme="majorHAnsi"/>
          <w:position w:val="-1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05B57">
        <w:rPr>
          <w:rFonts w:asciiTheme="majorHAnsi" w:hAnsiTheme="majorHAnsi"/>
          <w:position w:val="-1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05B57">
        <w:rPr>
          <w:rFonts w:asciiTheme="majorHAnsi" w:hAnsiTheme="majorHAnsi"/>
          <w:position w:val="-1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position w:val="-1"/>
          <w:sz w:val="22"/>
          <w:szCs w:val="22"/>
        </w:rPr>
        <w:t>o</w:t>
      </w:r>
      <w:r w:rsidRPr="00305B57">
        <w:rPr>
          <w:rFonts w:asciiTheme="majorHAnsi" w:hAnsiTheme="majorHAnsi"/>
          <w:position w:val="-1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position w:val="-1"/>
          <w:sz w:val="22"/>
          <w:szCs w:val="22"/>
        </w:rPr>
        <w:t>Annu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305B57">
        <w:rPr>
          <w:rFonts w:asciiTheme="majorHAnsi" w:hAnsiTheme="majorHAnsi"/>
          <w:position w:val="-1"/>
          <w:sz w:val="22"/>
          <w:szCs w:val="22"/>
        </w:rPr>
        <w:t>l</w:t>
      </w:r>
      <w:r w:rsidRPr="00305B57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position w:val="-1"/>
          <w:sz w:val="22"/>
          <w:szCs w:val="22"/>
        </w:rPr>
        <w:t>o</w:t>
      </w:r>
      <w:r w:rsidRPr="00305B57">
        <w:rPr>
          <w:rFonts w:asciiTheme="majorHAnsi" w:hAnsiTheme="majorHAnsi"/>
          <w:position w:val="-1"/>
          <w:sz w:val="22"/>
          <w:szCs w:val="22"/>
        </w:rPr>
        <w:t>ss</w:t>
      </w:r>
      <w:r w:rsidRPr="00305B57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305B57">
        <w:rPr>
          <w:rFonts w:asciiTheme="majorHAnsi" w:hAnsiTheme="majorHAnsi"/>
          <w:position w:val="-1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lt</w:t>
      </w:r>
      <w:r w:rsidRPr="00305B57">
        <w:rPr>
          <w:rFonts w:asciiTheme="majorHAnsi" w:hAnsiTheme="majorHAnsi"/>
          <w:position w:val="-1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ra</w:t>
      </w:r>
      <w:r w:rsidRPr="00305B57">
        <w:rPr>
          <w:rFonts w:asciiTheme="majorHAnsi" w:hAnsiTheme="majorHAnsi"/>
          <w:position w:val="-1"/>
          <w:sz w:val="22"/>
          <w:szCs w:val="22"/>
        </w:rPr>
        <w:t>l</w:t>
      </w:r>
      <w:r w:rsidRPr="00305B57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305B57">
        <w:rPr>
          <w:rFonts w:asciiTheme="majorHAnsi" w:hAnsiTheme="majorHAnsi"/>
          <w:position w:val="-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earc</w:t>
      </w:r>
      <w:r w:rsidRPr="00305B57">
        <w:rPr>
          <w:rFonts w:asciiTheme="majorHAnsi" w:hAnsiTheme="majorHAnsi"/>
          <w:position w:val="-1"/>
          <w:sz w:val="22"/>
          <w:szCs w:val="22"/>
        </w:rPr>
        <w:t>h</w:t>
      </w:r>
      <w:r w:rsidRPr="00305B57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305B57">
        <w:rPr>
          <w:rFonts w:asciiTheme="majorHAnsi" w:hAnsiTheme="majorHAnsi"/>
          <w:position w:val="-1"/>
          <w:sz w:val="22"/>
          <w:szCs w:val="22"/>
        </w:rPr>
        <w:t>o</w:t>
      </w:r>
      <w:r w:rsidRPr="00305B57">
        <w:rPr>
          <w:rFonts w:asciiTheme="majorHAnsi" w:hAnsiTheme="majorHAnsi"/>
          <w:spacing w:val="3"/>
          <w:position w:val="-1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fere</w:t>
      </w:r>
      <w:r w:rsidRPr="00305B57">
        <w:rPr>
          <w:rFonts w:asciiTheme="majorHAnsi" w:hAnsiTheme="majorHAnsi"/>
          <w:spacing w:val="3"/>
          <w:position w:val="-1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position w:val="-1"/>
          <w:sz w:val="22"/>
          <w:szCs w:val="22"/>
        </w:rPr>
        <w:t>ce</w:t>
      </w:r>
      <w:r w:rsidRPr="00305B57">
        <w:rPr>
          <w:rFonts w:asciiTheme="majorHAnsi" w:hAnsiTheme="majorHAnsi"/>
          <w:position w:val="-1"/>
          <w:sz w:val="22"/>
          <w:szCs w:val="22"/>
        </w:rPr>
        <w:t>,</w:t>
      </w:r>
      <w:r w:rsidRPr="00305B57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position w:val="-1"/>
          <w:sz w:val="22"/>
          <w:szCs w:val="22"/>
        </w:rPr>
        <w:t>2003,</w:t>
      </w:r>
      <w:r w:rsidRPr="00305B57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position w:val="-1"/>
          <w:sz w:val="22"/>
          <w:szCs w:val="22"/>
        </w:rPr>
        <w:t>2005,</w:t>
      </w:r>
      <w:r w:rsidRPr="00305B57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position w:val="-1"/>
          <w:sz w:val="22"/>
          <w:szCs w:val="22"/>
        </w:rPr>
        <w:t>20</w:t>
      </w:r>
      <w:r w:rsidRPr="00305B57">
        <w:rPr>
          <w:rFonts w:asciiTheme="majorHAnsi" w:hAnsiTheme="majorHAnsi"/>
          <w:spacing w:val="3"/>
          <w:position w:val="-1"/>
          <w:sz w:val="22"/>
          <w:szCs w:val="22"/>
        </w:rPr>
        <w:t>0</w:t>
      </w:r>
      <w:r w:rsidRPr="00305B57">
        <w:rPr>
          <w:rFonts w:asciiTheme="majorHAnsi" w:hAnsiTheme="majorHAnsi"/>
          <w:position w:val="-1"/>
          <w:sz w:val="22"/>
          <w:szCs w:val="22"/>
        </w:rPr>
        <w:t>6</w:t>
      </w:r>
    </w:p>
    <w:p w14:paraId="4DB80495" w14:textId="77777777" w:rsidR="00BF2566" w:rsidRPr="00305B57" w:rsidRDefault="00FD7978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12</w:t>
      </w:r>
      <w:r w:rsidRPr="00305B57">
        <w:rPr>
          <w:rFonts w:asciiTheme="majorHAnsi" w:hAnsiTheme="majorHAnsi"/>
          <w:spacing w:val="1"/>
          <w:position w:val="11"/>
          <w:sz w:val="22"/>
          <w:szCs w:val="22"/>
        </w:rPr>
        <w:t>t</w:t>
      </w:r>
      <w:r w:rsidRPr="00305B57">
        <w:rPr>
          <w:rFonts w:asciiTheme="majorHAnsi" w:hAnsiTheme="majorHAnsi"/>
          <w:position w:val="11"/>
          <w:sz w:val="22"/>
          <w:szCs w:val="22"/>
        </w:rPr>
        <w:t>h</w:t>
      </w:r>
      <w:r w:rsidRPr="00305B57">
        <w:rPr>
          <w:rFonts w:asciiTheme="majorHAnsi" w:hAnsiTheme="majorHAnsi"/>
          <w:spacing w:val="19"/>
          <w:position w:val="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Annu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ong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>ss,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2004</w:t>
      </w:r>
    </w:p>
    <w:p w14:paraId="27949B14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  <w:sectPr w:rsidR="00BF2566" w:rsidRPr="00305B57">
          <w:pgSz w:w="12240" w:h="15840"/>
          <w:pgMar w:top="1320" w:right="1700" w:bottom="280" w:left="1680" w:header="0" w:footer="765" w:gutter="0"/>
          <w:cols w:space="720"/>
        </w:sect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2004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titi</w:t>
      </w:r>
      <w:r w:rsidRPr="00305B57">
        <w:rPr>
          <w:rFonts w:asciiTheme="majorHAnsi" w:hAnsiTheme="majorHAnsi"/>
          <w:spacing w:val="-2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n</w:t>
      </w:r>
    </w:p>
    <w:p w14:paraId="0B0E04AB" w14:textId="77777777" w:rsidR="00BF2566" w:rsidRPr="00305B57" w:rsidRDefault="00FD7978">
      <w:pPr>
        <w:spacing w:before="52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lastRenderedPageBreak/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2003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ohn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A.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How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titi</w:t>
      </w:r>
      <w:r w:rsidRPr="00305B57">
        <w:rPr>
          <w:rFonts w:asciiTheme="majorHAnsi" w:hAnsiTheme="majorHAnsi"/>
          <w:sz w:val="22"/>
          <w:szCs w:val="22"/>
        </w:rPr>
        <w:t>on</w:t>
      </w:r>
    </w:p>
    <w:p w14:paraId="33D5C2A7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Funda</w:t>
      </w:r>
      <w:r w:rsidRPr="00305B57">
        <w:rPr>
          <w:rFonts w:asciiTheme="majorHAnsi" w:hAnsiTheme="majorHAnsi"/>
          <w:spacing w:val="2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ar</w:t>
      </w:r>
      <w:r w:rsidRPr="00305B57">
        <w:rPr>
          <w:rFonts w:asciiTheme="majorHAnsi" w:hAnsiTheme="majorHAnsi"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ub</w:t>
      </w:r>
      <w:r w:rsidRPr="00305B57">
        <w:rPr>
          <w:rFonts w:asciiTheme="majorHAnsi" w:hAnsiTheme="majorHAnsi"/>
          <w:spacing w:val="1"/>
          <w:sz w:val="22"/>
          <w:szCs w:val="22"/>
        </w:rPr>
        <w:t>li</w:t>
      </w:r>
      <w:r w:rsidRPr="00305B57">
        <w:rPr>
          <w:rFonts w:asciiTheme="majorHAnsi" w:hAnsiTheme="majorHAnsi"/>
          <w:spacing w:val="-1"/>
          <w:sz w:val="22"/>
          <w:szCs w:val="22"/>
        </w:rPr>
        <w:t>ca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ons,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>3</w:t>
      </w:r>
    </w:p>
    <w:p w14:paraId="2A9952CA" w14:textId="77777777" w:rsidR="00BF2566" w:rsidRPr="00305B57" w:rsidRDefault="00BF2566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5709EC38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z w:val="22"/>
          <w:szCs w:val="22"/>
        </w:rPr>
        <w:t>Co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z w:val="22"/>
          <w:szCs w:val="22"/>
        </w:rPr>
        <w:t>ge</w:t>
      </w:r>
      <w:r w:rsidRPr="00305B5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b/>
          <w:sz w:val="22"/>
          <w:szCs w:val="22"/>
        </w:rPr>
        <w:t>v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c</w:t>
      </w:r>
      <w:r w:rsidRPr="00305B57">
        <w:rPr>
          <w:rFonts w:asciiTheme="majorHAnsi" w:hAnsiTheme="majorHAnsi"/>
          <w:b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A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ct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z w:val="22"/>
          <w:szCs w:val="22"/>
        </w:rPr>
        <w:t>v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05B57">
        <w:rPr>
          <w:rFonts w:asciiTheme="majorHAnsi" w:hAnsiTheme="majorHAnsi"/>
          <w:b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b/>
          <w:sz w:val="22"/>
          <w:szCs w:val="22"/>
        </w:rPr>
        <w:t>s:</w:t>
      </w:r>
    </w:p>
    <w:p w14:paraId="32B7FC35" w14:textId="77777777" w:rsidR="00BF2566" w:rsidRPr="00305B57" w:rsidRDefault="00BF2566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57534B41" w14:textId="77777777" w:rsidR="00BF2566" w:rsidRPr="00305B57" w:rsidRDefault="00BF256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7AD9D3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>•</w:t>
      </w:r>
      <w:r w:rsidRPr="00305B57">
        <w:rPr>
          <w:rFonts w:asciiTheme="majorHAnsi" w:hAnsiTheme="majorHAnsi"/>
          <w:w w:val="131"/>
          <w:sz w:val="22"/>
          <w:szCs w:val="22"/>
        </w:rPr>
        <w:t xml:space="preserve">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hool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nt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ea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mmitt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2013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2014)</w:t>
      </w:r>
    </w:p>
    <w:p w14:paraId="51034BFE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ec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mmitt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2013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2014)</w:t>
      </w:r>
    </w:p>
    <w:p w14:paraId="06872F09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nsh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2012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201</w:t>
      </w:r>
      <w:r w:rsidRPr="00305B57">
        <w:rPr>
          <w:rFonts w:asciiTheme="majorHAnsi" w:hAnsiTheme="majorHAnsi"/>
          <w:spacing w:val="3"/>
          <w:sz w:val="22"/>
          <w:szCs w:val="22"/>
        </w:rPr>
        <w:t>4</w:t>
      </w:r>
      <w:r w:rsidRPr="00305B57">
        <w:rPr>
          <w:rFonts w:asciiTheme="majorHAnsi" w:hAnsiTheme="majorHAnsi"/>
          <w:sz w:val="22"/>
          <w:szCs w:val="22"/>
        </w:rPr>
        <w:t>)</w:t>
      </w:r>
    </w:p>
    <w:p w14:paraId="0B2424FE" w14:textId="77777777" w:rsidR="00BF2566" w:rsidRPr="00305B57" w:rsidRDefault="00FD7978">
      <w:pPr>
        <w:spacing w:before="19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du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um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mmitt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2012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2014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)</w:t>
      </w:r>
    </w:p>
    <w:p w14:paraId="04ABEB02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ac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5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ea</w:t>
      </w:r>
      <w:r w:rsidRPr="00305B57">
        <w:rPr>
          <w:rFonts w:asciiTheme="majorHAnsi" w:hAnsiTheme="majorHAnsi"/>
          <w:spacing w:val="2"/>
          <w:sz w:val="22"/>
          <w:szCs w:val="22"/>
        </w:rPr>
        <w:t>rc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mmitt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2012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2013)</w:t>
      </w:r>
    </w:p>
    <w:p w14:paraId="5263712F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.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ni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mmitt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(</w:t>
      </w:r>
      <w:r w:rsidRPr="00305B57">
        <w:rPr>
          <w:rFonts w:asciiTheme="majorHAnsi" w:hAnsiTheme="majorHAnsi"/>
          <w:sz w:val="22"/>
          <w:szCs w:val="22"/>
        </w:rPr>
        <w:t>2012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2013)</w:t>
      </w:r>
    </w:p>
    <w:p w14:paraId="4BFA0086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Fac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5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hool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2009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2011</w:t>
      </w:r>
    </w:p>
    <w:p w14:paraId="50F2F676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hool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nt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c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Pl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nn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ub</w:t>
      </w:r>
      <w:r w:rsidRPr="00305B57">
        <w:rPr>
          <w:rFonts w:asciiTheme="majorHAnsi" w:hAnsiTheme="majorHAnsi"/>
          <w:spacing w:val="-1"/>
          <w:sz w:val="22"/>
          <w:szCs w:val="22"/>
        </w:rPr>
        <w:t>-c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mmitt</w:t>
      </w:r>
      <w:r w:rsidRPr="00305B57">
        <w:rPr>
          <w:rFonts w:asciiTheme="majorHAnsi" w:hAnsiTheme="majorHAnsi"/>
          <w:spacing w:val="-1"/>
          <w:sz w:val="22"/>
          <w:szCs w:val="22"/>
        </w:rPr>
        <w:t>ee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2008</w:t>
      </w:r>
    </w:p>
    <w:p w14:paraId="13E5E848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ac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5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ea</w:t>
      </w:r>
      <w:r w:rsidRPr="00305B57">
        <w:rPr>
          <w:rFonts w:asciiTheme="majorHAnsi" w:hAnsiTheme="majorHAnsi"/>
          <w:spacing w:val="2"/>
          <w:sz w:val="22"/>
          <w:szCs w:val="22"/>
        </w:rPr>
        <w:t>rc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mmitt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2008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2009</w:t>
      </w:r>
    </w:p>
    <w:p w14:paraId="760CDCB5" w14:textId="77777777" w:rsidR="00BF2566" w:rsidRPr="00305B57" w:rsidRDefault="00BF2566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667C01B0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b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a</w:t>
      </w:r>
      <w:r w:rsidRPr="00305B57">
        <w:rPr>
          <w:rFonts w:asciiTheme="majorHAnsi" w:hAnsiTheme="majorHAnsi"/>
          <w:b/>
          <w:sz w:val="22"/>
          <w:szCs w:val="22"/>
        </w:rPr>
        <w:t>r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d</w:t>
      </w:r>
      <w:r w:rsidRPr="00305B57">
        <w:rPr>
          <w:rFonts w:asciiTheme="majorHAnsi" w:hAnsiTheme="majorHAnsi"/>
          <w:b/>
          <w:sz w:val="22"/>
          <w:szCs w:val="22"/>
        </w:rPr>
        <w:t>s</w:t>
      </w:r>
    </w:p>
    <w:p w14:paraId="3E59B98B" w14:textId="77777777" w:rsidR="00BF2566" w:rsidRPr="00305B57" w:rsidRDefault="00BF2566">
      <w:pPr>
        <w:spacing w:before="9" w:line="280" w:lineRule="exact"/>
        <w:rPr>
          <w:rFonts w:asciiTheme="majorHAnsi" w:hAnsiTheme="majorHAnsi"/>
          <w:sz w:val="22"/>
          <w:szCs w:val="22"/>
        </w:rPr>
      </w:pPr>
    </w:p>
    <w:p w14:paraId="132FE5F6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hool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nt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3"/>
          <w:sz w:val="22"/>
          <w:szCs w:val="22"/>
        </w:rPr>
        <w:t>J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pacing w:val="3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ac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2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p,</w:t>
      </w:r>
    </w:p>
    <w:p w14:paraId="2F95C764" w14:textId="77777777" w:rsidR="00BF2566" w:rsidRPr="00305B57" w:rsidRDefault="00FD7978">
      <w:pPr>
        <w:spacing w:line="260" w:lineRule="exact"/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2011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2013.</w:t>
      </w:r>
    </w:p>
    <w:p w14:paraId="200F0393" w14:textId="77777777" w:rsidR="00BF2566" w:rsidRPr="00305B57" w:rsidRDefault="00FD7978">
      <w:pPr>
        <w:spacing w:before="19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2010,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1"/>
          <w:sz w:val="22"/>
          <w:szCs w:val="22"/>
        </w:rPr>
        <w:t>mm</w:t>
      </w:r>
      <w:r w:rsidRPr="00305B57">
        <w:rPr>
          <w:rFonts w:asciiTheme="majorHAnsi" w:hAnsiTheme="majorHAnsi"/>
          <w:sz w:val="22"/>
          <w:szCs w:val="22"/>
        </w:rPr>
        <w:t>un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sh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Aw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d</w:t>
      </w:r>
    </w:p>
    <w:p w14:paraId="7B08D360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2009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-1"/>
          <w:sz w:val="22"/>
          <w:szCs w:val="22"/>
        </w:rPr>
        <w:t>ce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d,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2"/>
          <w:sz w:val="22"/>
          <w:szCs w:val="22"/>
        </w:rPr>
        <w:t>B</w:t>
      </w:r>
      <w:r w:rsidRPr="00305B57">
        <w:rPr>
          <w:rFonts w:asciiTheme="majorHAnsi" w:hAnsiTheme="majorHAnsi"/>
          <w:sz w:val="22"/>
          <w:szCs w:val="22"/>
        </w:rPr>
        <w:t>us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ss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ar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pacing w:val="5"/>
          <w:sz w:val="22"/>
          <w:szCs w:val="22"/>
        </w:rPr>
        <w:t>u</w:t>
      </w:r>
      <w:r w:rsidRPr="00305B57">
        <w:rPr>
          <w:rFonts w:asciiTheme="majorHAnsi" w:hAnsiTheme="majorHAnsi"/>
          <w:spacing w:val="-5"/>
          <w:sz w:val="22"/>
          <w:szCs w:val="22"/>
        </w:rPr>
        <w:t>y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</w:p>
    <w:p w14:paraId="1CA1F3D3" w14:textId="77777777" w:rsidR="00BF2566" w:rsidRPr="00305B57" w:rsidRDefault="00FD7978">
      <w:pPr>
        <w:spacing w:line="260" w:lineRule="exact"/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-1"/>
          <w:sz w:val="22"/>
          <w:szCs w:val="22"/>
        </w:rPr>
        <w:t>Be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or</w:t>
      </w:r>
    </w:p>
    <w:p w14:paraId="0C13B980" w14:textId="77777777" w:rsidR="00BF2566" w:rsidRPr="00305B57" w:rsidRDefault="00FD7978">
      <w:pPr>
        <w:spacing w:before="19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hool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nt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s’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sh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Aw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d,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2008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</w:t>
      </w:r>
      <w:r w:rsidRPr="00305B57">
        <w:rPr>
          <w:rFonts w:asciiTheme="majorHAnsi" w:hAnsiTheme="majorHAnsi"/>
          <w:spacing w:val="3"/>
          <w:sz w:val="22"/>
          <w:szCs w:val="22"/>
        </w:rPr>
        <w:t>0</w:t>
      </w:r>
      <w:r w:rsidRPr="00305B57">
        <w:rPr>
          <w:rFonts w:asciiTheme="majorHAnsi" w:hAnsiTheme="majorHAnsi"/>
          <w:sz w:val="22"/>
          <w:szCs w:val="22"/>
        </w:rPr>
        <w:t>10</w:t>
      </w:r>
    </w:p>
    <w:p w14:paraId="6BC020CA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2008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Be</w:t>
      </w:r>
      <w:r w:rsidRPr="00305B57">
        <w:rPr>
          <w:rFonts w:asciiTheme="majorHAnsi" w:hAnsiTheme="majorHAnsi"/>
          <w:sz w:val="22"/>
          <w:szCs w:val="22"/>
        </w:rPr>
        <w:t>st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Aw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2007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fr</w:t>
      </w:r>
      <w:r w:rsidRPr="00305B57">
        <w:rPr>
          <w:rFonts w:asciiTheme="majorHAnsi" w:hAnsiTheme="majorHAnsi"/>
          <w:sz w:val="22"/>
          <w:szCs w:val="22"/>
        </w:rPr>
        <w:t>om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Ed</w:t>
      </w:r>
      <w:r w:rsidRPr="00305B57">
        <w:rPr>
          <w:rFonts w:asciiTheme="majorHAnsi" w:hAnsiTheme="majorHAnsi"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3"/>
          <w:sz w:val="22"/>
          <w:szCs w:val="22"/>
        </w:rPr>
        <w:t>h</w:t>
      </w:r>
      <w:r w:rsidRPr="00305B57">
        <w:rPr>
          <w:rFonts w:asciiTheme="majorHAnsi" w:hAnsiTheme="majorHAnsi"/>
          <w:sz w:val="22"/>
          <w:szCs w:val="22"/>
        </w:rPr>
        <w:t>e</w:t>
      </w:r>
    </w:p>
    <w:p w14:paraId="44B6D58D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 Mar</w:t>
      </w:r>
      <w:r w:rsidRPr="00305B57">
        <w:rPr>
          <w:rFonts w:asciiTheme="majorHAnsi" w:hAnsiTheme="majorHAnsi"/>
          <w:spacing w:val="-1"/>
          <w:sz w:val="22"/>
          <w:szCs w:val="22"/>
        </w:rPr>
        <w:t>k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ory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Pra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e</w:t>
      </w:r>
    </w:p>
    <w:p w14:paraId="352B58EA" w14:textId="77777777" w:rsidR="00BF2566" w:rsidRPr="00305B57" w:rsidRDefault="00FD7978">
      <w:pPr>
        <w:spacing w:before="19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2007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era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L</w:t>
      </w:r>
      <w:r w:rsidRPr="00305B57">
        <w:rPr>
          <w:rFonts w:asciiTheme="majorHAnsi" w:hAnsiTheme="majorHAnsi"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wo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Ou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Aw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fr</w:t>
      </w:r>
      <w:r w:rsidRPr="00305B57">
        <w:rPr>
          <w:rFonts w:asciiTheme="majorHAnsi" w:hAnsiTheme="majorHAnsi"/>
          <w:sz w:val="22"/>
          <w:szCs w:val="22"/>
        </w:rPr>
        <w:t>om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Ed</w:t>
      </w:r>
      <w:r w:rsidRPr="00305B57">
        <w:rPr>
          <w:rFonts w:asciiTheme="majorHAnsi" w:hAnsiTheme="majorHAnsi"/>
          <w:spacing w:val="1"/>
          <w:sz w:val="22"/>
          <w:szCs w:val="22"/>
        </w:rPr>
        <w:t>it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3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l</w:t>
      </w:r>
    </w:p>
    <w:p w14:paraId="5AFEE8EA" w14:textId="77777777" w:rsidR="00BF2566" w:rsidRPr="00305B57" w:rsidRDefault="00FD7978">
      <w:pPr>
        <w:spacing w:line="260" w:lineRule="exact"/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B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he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J</w:t>
      </w:r>
      <w:r w:rsidRPr="00305B57">
        <w:rPr>
          <w:rFonts w:asciiTheme="majorHAnsi" w:hAnsiTheme="majorHAnsi"/>
          <w:sz w:val="22"/>
          <w:szCs w:val="22"/>
        </w:rPr>
        <w:t>ournal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 xml:space="preserve">of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Mar</w:t>
      </w:r>
      <w:r w:rsidRPr="00305B57">
        <w:rPr>
          <w:rFonts w:asciiTheme="majorHAnsi" w:hAnsiTheme="majorHAnsi"/>
          <w:spacing w:val="-1"/>
          <w:sz w:val="22"/>
          <w:szCs w:val="22"/>
        </w:rPr>
        <w:t>ke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ng,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2006</w:t>
      </w:r>
    </w:p>
    <w:p w14:paraId="003A4608" w14:textId="77777777" w:rsidR="00BF2566" w:rsidRPr="00305B57" w:rsidRDefault="00FD7978">
      <w:pPr>
        <w:spacing w:before="19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Ou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du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ng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Ass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nt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d,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2000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2001</w:t>
      </w:r>
    </w:p>
    <w:p w14:paraId="569D5F65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Fe</w:t>
      </w:r>
      <w:r w:rsidRPr="00305B57">
        <w:rPr>
          <w:rFonts w:asciiTheme="majorHAnsi" w:hAnsiTheme="majorHAnsi"/>
          <w:spacing w:val="1"/>
          <w:sz w:val="22"/>
          <w:szCs w:val="22"/>
        </w:rPr>
        <w:t>ll</w:t>
      </w:r>
      <w:r w:rsidRPr="00305B57">
        <w:rPr>
          <w:rFonts w:asciiTheme="majorHAnsi" w:hAnsiTheme="majorHAnsi"/>
          <w:sz w:val="22"/>
          <w:szCs w:val="22"/>
        </w:rPr>
        <w:t>ow,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2000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3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3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z w:val="22"/>
          <w:szCs w:val="22"/>
        </w:rPr>
        <w:t>l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um</w:t>
      </w:r>
    </w:p>
    <w:p w14:paraId="6E619243" w14:textId="77777777" w:rsidR="00BF2566" w:rsidRPr="00305B57" w:rsidRDefault="00BF2566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30350422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b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b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b/>
          <w:sz w:val="22"/>
          <w:szCs w:val="22"/>
        </w:rPr>
        <w:t xml:space="preserve">rch 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b/>
          <w:sz w:val="22"/>
          <w:szCs w:val="22"/>
        </w:rPr>
        <w:t>und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i</w:t>
      </w:r>
      <w:r w:rsidRPr="00305B57">
        <w:rPr>
          <w:rFonts w:asciiTheme="majorHAnsi" w:hAnsiTheme="majorHAnsi"/>
          <w:b/>
          <w:sz w:val="22"/>
          <w:szCs w:val="22"/>
        </w:rPr>
        <w:t>ng</w:t>
      </w:r>
    </w:p>
    <w:p w14:paraId="7CEC667D" w14:textId="77777777" w:rsidR="00BF2566" w:rsidRPr="00305B57" w:rsidRDefault="00BF2566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1424B6F5" w14:textId="77777777" w:rsidR="00BF2566" w:rsidRPr="00305B57" w:rsidRDefault="00FD7978">
      <w:pPr>
        <w:tabs>
          <w:tab w:val="left" w:pos="820"/>
        </w:tabs>
        <w:spacing w:line="260" w:lineRule="exact"/>
        <w:ind w:left="840" w:right="697" w:hanging="7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>•</w:t>
      </w:r>
      <w:r w:rsidRPr="00305B57">
        <w:rPr>
          <w:rFonts w:asciiTheme="majorHAnsi" w:hAnsiTheme="majorHAnsi"/>
          <w:sz w:val="22"/>
          <w:szCs w:val="22"/>
        </w:rPr>
        <w:tab/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oun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fr</w:t>
      </w:r>
      <w:r w:rsidRPr="00305B57">
        <w:rPr>
          <w:rFonts w:asciiTheme="majorHAnsi" w:hAnsiTheme="majorHAnsi"/>
          <w:sz w:val="22"/>
          <w:szCs w:val="22"/>
        </w:rPr>
        <w:t>om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The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C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w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3"/>
          <w:sz w:val="22"/>
          <w:szCs w:val="22"/>
        </w:rPr>
        <w:t>x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2007, 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ount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$5,000.</w:t>
      </w:r>
    </w:p>
    <w:p w14:paraId="5F8B9E0F" w14:textId="77777777" w:rsidR="00BF2566" w:rsidRPr="00305B57" w:rsidRDefault="00FD7978">
      <w:pPr>
        <w:tabs>
          <w:tab w:val="left" w:pos="820"/>
        </w:tabs>
        <w:spacing w:before="16"/>
        <w:ind w:left="840" w:right="817" w:hanging="7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>•</w:t>
      </w:r>
      <w:r w:rsidRPr="00305B57">
        <w:rPr>
          <w:rFonts w:asciiTheme="majorHAnsi" w:hAnsiTheme="majorHAnsi"/>
          <w:sz w:val="22"/>
          <w:szCs w:val="22"/>
        </w:rPr>
        <w:tab/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oun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fr</w:t>
      </w:r>
      <w:r w:rsidRPr="00305B57">
        <w:rPr>
          <w:rFonts w:asciiTheme="majorHAnsi" w:hAnsiTheme="majorHAnsi"/>
          <w:sz w:val="22"/>
          <w:szCs w:val="22"/>
        </w:rPr>
        <w:t>om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Pl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nn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are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hood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2008, 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ount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$250.</w:t>
      </w:r>
    </w:p>
    <w:p w14:paraId="0A3B831D" w14:textId="77777777" w:rsidR="00BF2566" w:rsidRPr="00305B57" w:rsidRDefault="00FD7978">
      <w:pPr>
        <w:spacing w:before="19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oun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fr</w:t>
      </w:r>
      <w:r w:rsidRPr="00305B57">
        <w:rPr>
          <w:rFonts w:asciiTheme="majorHAnsi" w:hAnsiTheme="majorHAnsi"/>
          <w:sz w:val="22"/>
          <w:szCs w:val="22"/>
        </w:rPr>
        <w:t>om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2007.</w:t>
      </w:r>
      <w:r w:rsidRPr="00305B57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ount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$2500.</w:t>
      </w:r>
    </w:p>
    <w:p w14:paraId="2821A4F6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oun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fr</w:t>
      </w:r>
      <w:r w:rsidRPr="00305B57">
        <w:rPr>
          <w:rFonts w:asciiTheme="majorHAnsi" w:hAnsiTheme="majorHAnsi"/>
          <w:sz w:val="22"/>
          <w:szCs w:val="22"/>
        </w:rPr>
        <w:t>om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2006.</w:t>
      </w:r>
      <w:r w:rsidRPr="00305B57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ount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$2500.</w:t>
      </w:r>
    </w:p>
    <w:p w14:paraId="2DC23867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oun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fr</w:t>
      </w:r>
      <w:r w:rsidRPr="00305B57">
        <w:rPr>
          <w:rFonts w:asciiTheme="majorHAnsi" w:hAnsiTheme="majorHAnsi"/>
          <w:sz w:val="22"/>
          <w:szCs w:val="22"/>
        </w:rPr>
        <w:t>om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P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2005.</w:t>
      </w:r>
      <w:r w:rsidRPr="00305B57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ount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$2500.</w:t>
      </w:r>
    </w:p>
    <w:p w14:paraId="0EFA8264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oun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fr</w:t>
      </w:r>
      <w:r w:rsidRPr="00305B57">
        <w:rPr>
          <w:rFonts w:asciiTheme="majorHAnsi" w:hAnsiTheme="majorHAnsi"/>
          <w:sz w:val="22"/>
          <w:szCs w:val="22"/>
        </w:rPr>
        <w:t>om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KA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OX,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2004.</w:t>
      </w:r>
      <w:r w:rsidRPr="00305B57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ount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$</w:t>
      </w:r>
      <w:r w:rsidRPr="00305B57">
        <w:rPr>
          <w:rFonts w:asciiTheme="majorHAnsi" w:hAnsiTheme="majorHAnsi"/>
          <w:spacing w:val="3"/>
          <w:sz w:val="22"/>
          <w:szCs w:val="22"/>
        </w:rPr>
        <w:t>7</w:t>
      </w:r>
      <w:r w:rsidRPr="00305B57">
        <w:rPr>
          <w:rFonts w:asciiTheme="majorHAnsi" w:hAnsiTheme="majorHAnsi"/>
          <w:sz w:val="22"/>
          <w:szCs w:val="22"/>
        </w:rPr>
        <w:t>50.</w:t>
      </w:r>
    </w:p>
    <w:p w14:paraId="3B68E7EE" w14:textId="77777777" w:rsidR="00BF2566" w:rsidRPr="00305B57" w:rsidRDefault="00FD7978">
      <w:pPr>
        <w:spacing w:before="17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hoo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of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nt</w:t>
      </w:r>
      <w:r w:rsidRPr="00305B5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oss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u</w:t>
      </w:r>
      <w:r w:rsidRPr="00305B57">
        <w:rPr>
          <w:rFonts w:asciiTheme="majorHAnsi" w:hAnsiTheme="majorHAnsi"/>
          <w:spacing w:val="3"/>
          <w:sz w:val="22"/>
          <w:szCs w:val="22"/>
        </w:rPr>
        <w:t>n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2002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z w:val="22"/>
          <w:szCs w:val="22"/>
        </w:rPr>
        <w:t>2003.</w:t>
      </w:r>
      <w:r w:rsidRPr="00305B57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z w:val="22"/>
          <w:szCs w:val="22"/>
        </w:rPr>
        <w:t>nt</w:t>
      </w:r>
    </w:p>
    <w:p w14:paraId="429678BE" w14:textId="77777777" w:rsidR="00BF2566" w:rsidRPr="00305B57" w:rsidRDefault="00FD7978">
      <w:pPr>
        <w:spacing w:line="260" w:lineRule="exact"/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$2500.</w:t>
      </w:r>
    </w:p>
    <w:p w14:paraId="21A2DE5A" w14:textId="77777777" w:rsidR="00BF2566" w:rsidRPr="00305B57" w:rsidRDefault="00FD7978">
      <w:pPr>
        <w:spacing w:before="19"/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oun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fr</w:t>
      </w:r>
      <w:r w:rsidRPr="00305B57">
        <w:rPr>
          <w:rFonts w:asciiTheme="majorHAnsi" w:hAnsiTheme="majorHAnsi"/>
          <w:sz w:val="22"/>
          <w:szCs w:val="22"/>
        </w:rPr>
        <w:t>om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dson,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2002.</w:t>
      </w:r>
      <w:r w:rsidRPr="00305B57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ount</w:t>
      </w:r>
    </w:p>
    <w:p w14:paraId="0038E78F" w14:textId="77777777" w:rsidR="00BF2566" w:rsidRPr="00305B57" w:rsidRDefault="00FD7978">
      <w:pPr>
        <w:ind w:left="840"/>
        <w:rPr>
          <w:rFonts w:asciiTheme="majorHAnsi" w:hAnsiTheme="majorHAnsi"/>
          <w:sz w:val="22"/>
          <w:szCs w:val="22"/>
        </w:rPr>
        <w:sectPr w:rsidR="00BF2566" w:rsidRPr="00305B57">
          <w:pgSz w:w="12240" w:h="15840"/>
          <w:pgMar w:top="1380" w:right="1700" w:bottom="280" w:left="1680" w:header="0" w:footer="765" w:gutter="0"/>
          <w:cols w:space="720"/>
        </w:sectPr>
      </w:pPr>
      <w:r w:rsidRPr="00305B57">
        <w:rPr>
          <w:rFonts w:asciiTheme="majorHAnsi" w:hAnsiTheme="majorHAnsi"/>
          <w:sz w:val="22"/>
          <w:szCs w:val="22"/>
        </w:rPr>
        <w:t>$2500.</w:t>
      </w:r>
    </w:p>
    <w:p w14:paraId="221809A8" w14:textId="77777777" w:rsidR="00BF2566" w:rsidRPr="00305B57" w:rsidRDefault="00BF2566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0F37280F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w w:val="131"/>
          <w:sz w:val="22"/>
          <w:szCs w:val="22"/>
        </w:rPr>
        <w:t xml:space="preserve">•      </w:t>
      </w:r>
      <w:r w:rsidRPr="00305B57">
        <w:rPr>
          <w:rFonts w:asciiTheme="majorHAnsi" w:hAnsiTheme="majorHAnsi"/>
          <w:spacing w:val="60"/>
          <w:w w:val="13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And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son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z w:val="22"/>
          <w:szCs w:val="22"/>
        </w:rPr>
        <w:t>oun</w:t>
      </w:r>
      <w:r w:rsidRPr="00305B57">
        <w:rPr>
          <w:rFonts w:asciiTheme="majorHAnsi" w:hAnsiTheme="majorHAnsi"/>
          <w:spacing w:val="3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3"/>
          <w:sz w:val="22"/>
          <w:szCs w:val="22"/>
        </w:rPr>
        <w:t>u</w:t>
      </w:r>
      <w:r w:rsidRPr="00305B57">
        <w:rPr>
          <w:rFonts w:asciiTheme="majorHAnsi" w:hAnsiTheme="majorHAnsi"/>
          <w:sz w:val="22"/>
          <w:szCs w:val="22"/>
        </w:rPr>
        <w:t>nd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don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fr</w:t>
      </w:r>
      <w:r w:rsidRPr="00305B57">
        <w:rPr>
          <w:rFonts w:asciiTheme="majorHAnsi" w:hAnsiTheme="majorHAnsi"/>
          <w:sz w:val="22"/>
          <w:szCs w:val="22"/>
        </w:rPr>
        <w:t>om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H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4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y</w:t>
      </w:r>
      <w:r w:rsidRPr="00305B5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D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dson,</w:t>
      </w:r>
      <w:r w:rsidRPr="00305B5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2003.</w:t>
      </w:r>
      <w:r w:rsidRPr="00305B57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z w:val="22"/>
          <w:szCs w:val="22"/>
        </w:rPr>
        <w:t>ount</w:t>
      </w:r>
    </w:p>
    <w:p w14:paraId="520887E3" w14:textId="77777777" w:rsidR="00BF2566" w:rsidRPr="00305B57" w:rsidRDefault="00FD7978">
      <w:pPr>
        <w:spacing w:line="260" w:lineRule="exact"/>
        <w:ind w:left="84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$7000.</w:t>
      </w:r>
    </w:p>
    <w:p w14:paraId="2C51F166" w14:textId="77777777" w:rsidR="00BF2566" w:rsidRPr="00305B57" w:rsidRDefault="00BF256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A6990A" w14:textId="77777777" w:rsidR="00BF2566" w:rsidRPr="00305B57" w:rsidRDefault="00BF256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49FD4F" w14:textId="77777777" w:rsidR="00BF2566" w:rsidRPr="00305B57" w:rsidRDefault="00BF256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9879007" w14:textId="77777777" w:rsidR="00BF2566" w:rsidRPr="00305B57" w:rsidRDefault="00BF2566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30AD053B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b/>
          <w:spacing w:val="-1"/>
          <w:sz w:val="22"/>
          <w:szCs w:val="22"/>
        </w:rPr>
        <w:t>N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o</w:t>
      </w:r>
      <w:r w:rsidRPr="00305B57">
        <w:rPr>
          <w:rFonts w:asciiTheme="majorHAnsi" w:hAnsiTheme="majorHAnsi"/>
          <w:b/>
          <w:sz w:val="22"/>
          <w:szCs w:val="22"/>
        </w:rPr>
        <w:t>n-</w:t>
      </w:r>
      <w:r w:rsidRPr="00305B57">
        <w:rPr>
          <w:rFonts w:asciiTheme="majorHAnsi" w:hAnsiTheme="majorHAnsi"/>
          <w:b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b/>
          <w:sz w:val="22"/>
          <w:szCs w:val="22"/>
        </w:rPr>
        <w:t>c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a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d</w:t>
      </w:r>
      <w:r w:rsidRPr="00305B57">
        <w:rPr>
          <w:rFonts w:asciiTheme="majorHAnsi" w:hAnsiTheme="majorHAnsi"/>
          <w:b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z w:val="22"/>
          <w:szCs w:val="22"/>
        </w:rPr>
        <w:t xml:space="preserve">c 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Wo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r</w:t>
      </w:r>
      <w:r w:rsidRPr="00305B57">
        <w:rPr>
          <w:rFonts w:asciiTheme="majorHAnsi" w:hAnsiTheme="majorHAnsi"/>
          <w:b/>
          <w:sz w:val="22"/>
          <w:szCs w:val="22"/>
        </w:rPr>
        <w:t>k</w:t>
      </w:r>
      <w:r w:rsidRPr="00305B57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b/>
          <w:sz w:val="22"/>
          <w:szCs w:val="22"/>
        </w:rPr>
        <w:t>E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x</w:t>
      </w:r>
      <w:r w:rsidRPr="00305B57">
        <w:rPr>
          <w:rFonts w:asciiTheme="majorHAnsi" w:hAnsiTheme="majorHAnsi"/>
          <w:b/>
          <w:sz w:val="22"/>
          <w:szCs w:val="22"/>
        </w:rPr>
        <w:t>per</w:t>
      </w:r>
      <w:r w:rsidRPr="00305B57">
        <w:rPr>
          <w:rFonts w:asciiTheme="majorHAnsi" w:hAnsiTheme="majorHAnsi"/>
          <w:b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b/>
          <w:sz w:val="22"/>
          <w:szCs w:val="22"/>
        </w:rPr>
        <w:t>en</w:t>
      </w:r>
      <w:r w:rsidRPr="00305B57">
        <w:rPr>
          <w:rFonts w:asciiTheme="majorHAnsi" w:hAnsiTheme="majorHAnsi"/>
          <w:b/>
          <w:spacing w:val="-2"/>
          <w:sz w:val="22"/>
          <w:szCs w:val="22"/>
        </w:rPr>
        <w:t>c</w:t>
      </w:r>
      <w:r w:rsidRPr="00305B57">
        <w:rPr>
          <w:rFonts w:asciiTheme="majorHAnsi" w:hAnsiTheme="majorHAnsi"/>
          <w:b/>
          <w:sz w:val="22"/>
          <w:szCs w:val="22"/>
        </w:rPr>
        <w:t>e</w:t>
      </w:r>
    </w:p>
    <w:p w14:paraId="78AE741C" w14:textId="77777777" w:rsidR="00BF2566" w:rsidRPr="00305B57" w:rsidRDefault="00BF2566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57A9418B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p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nt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po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ti</w:t>
      </w:r>
      <w:r w:rsidRPr="00305B57">
        <w:rPr>
          <w:rFonts w:asciiTheme="majorHAnsi" w:hAnsiTheme="majorHAnsi"/>
          <w:sz w:val="22"/>
          <w:szCs w:val="22"/>
        </w:rPr>
        <w:t>on,</w:t>
      </w:r>
      <w:r w:rsidRPr="00305B5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1984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1997</w:t>
      </w:r>
    </w:p>
    <w:p w14:paraId="13445694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1"/>
          <w:sz w:val="22"/>
          <w:szCs w:val="22"/>
        </w:rPr>
        <w:t>itl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s:</w:t>
      </w:r>
      <w:r w:rsidRPr="00305B57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onsu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k</w:t>
      </w:r>
      <w:r w:rsidRPr="00305B57">
        <w:rPr>
          <w:rFonts w:asciiTheme="majorHAnsi" w:hAnsiTheme="majorHAnsi"/>
          <w:spacing w:val="2"/>
          <w:sz w:val="22"/>
          <w:szCs w:val="22"/>
        </w:rPr>
        <w:t>e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up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C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b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F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pacing w:val="1"/>
          <w:sz w:val="22"/>
          <w:szCs w:val="22"/>
        </w:rPr>
        <w:t>iliti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</w:t>
      </w:r>
      <w:r w:rsidRPr="00305B57">
        <w:rPr>
          <w:rFonts w:asciiTheme="majorHAnsi" w:hAnsiTheme="majorHAnsi"/>
          <w:sz w:val="22"/>
          <w:szCs w:val="22"/>
        </w:rPr>
        <w:t>up</w:t>
      </w:r>
      <w:r w:rsidRPr="00305B57">
        <w:rPr>
          <w:rFonts w:asciiTheme="majorHAnsi" w:hAnsiTheme="majorHAnsi"/>
          <w:spacing w:val="-1"/>
          <w:sz w:val="22"/>
          <w:szCs w:val="22"/>
        </w:rPr>
        <w:t>er</w:t>
      </w:r>
      <w:r w:rsidRPr="00305B57">
        <w:rPr>
          <w:rFonts w:asciiTheme="majorHAnsi" w:hAnsiTheme="majorHAnsi"/>
          <w:sz w:val="22"/>
          <w:szCs w:val="22"/>
        </w:rPr>
        <w:t>v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,</w:t>
      </w:r>
      <w:r w:rsidRPr="00305B5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TQM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F</w:t>
      </w:r>
      <w:r w:rsidRPr="00305B57">
        <w:rPr>
          <w:rFonts w:asciiTheme="majorHAnsi" w:hAnsiTheme="majorHAnsi"/>
          <w:spacing w:val="-1"/>
          <w:sz w:val="22"/>
          <w:szCs w:val="22"/>
        </w:rPr>
        <w:t>ac</w:t>
      </w:r>
      <w:r w:rsidRPr="00305B57">
        <w:rPr>
          <w:rFonts w:asciiTheme="majorHAnsi" w:hAnsiTheme="majorHAnsi"/>
          <w:spacing w:val="1"/>
          <w:sz w:val="22"/>
          <w:szCs w:val="22"/>
        </w:rPr>
        <w:t>ilit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or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nd</w:t>
      </w:r>
    </w:p>
    <w:p w14:paraId="3FBA2084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ra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</w:p>
    <w:p w14:paraId="627E3CFF" w14:textId="77777777" w:rsidR="00BF2566" w:rsidRPr="00305B57" w:rsidRDefault="00BF2566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FF6E2B2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pacing w:val="2"/>
          <w:sz w:val="22"/>
          <w:szCs w:val="22"/>
        </w:rPr>
        <w:t>W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pacing w:val="1"/>
          <w:sz w:val="22"/>
          <w:szCs w:val="22"/>
        </w:rPr>
        <w:t>l</w:t>
      </w:r>
      <w:r w:rsidRPr="00305B57">
        <w:rPr>
          <w:rFonts w:asciiTheme="majorHAnsi" w:hAnsiTheme="majorHAnsi"/>
          <w:spacing w:val="-1"/>
          <w:sz w:val="22"/>
          <w:szCs w:val="22"/>
        </w:rPr>
        <w:t>-</w:t>
      </w:r>
      <w:r w:rsidRPr="00305B57">
        <w:rPr>
          <w:rFonts w:asciiTheme="majorHAnsi" w:hAnsiTheme="majorHAnsi"/>
          <w:spacing w:val="1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ar</w:t>
      </w: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re</w:t>
      </w:r>
      <w:r w:rsidRPr="00305B57">
        <w:rPr>
          <w:rFonts w:asciiTheme="majorHAnsi" w:hAnsiTheme="majorHAnsi"/>
          <w:sz w:val="22"/>
          <w:szCs w:val="22"/>
        </w:rPr>
        <w:t>s,</w:t>
      </w:r>
      <w:r w:rsidRPr="00305B5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3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-1"/>
          <w:sz w:val="22"/>
          <w:szCs w:val="22"/>
        </w:rPr>
        <w:t>c</w:t>
      </w:r>
      <w:r w:rsidRPr="00305B57">
        <w:rPr>
          <w:rFonts w:asciiTheme="majorHAnsi" w:hAnsiTheme="majorHAnsi"/>
          <w:sz w:val="22"/>
          <w:szCs w:val="22"/>
        </w:rPr>
        <w:t>.,</w:t>
      </w:r>
      <w:r w:rsidRPr="00305B5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</w:t>
      </w:r>
      <w:r w:rsidRPr="00305B57">
        <w:rPr>
          <w:rFonts w:asciiTheme="majorHAnsi" w:hAnsiTheme="majorHAnsi"/>
          <w:spacing w:val="3"/>
          <w:sz w:val="22"/>
          <w:szCs w:val="22"/>
        </w:rPr>
        <w:t>9</w:t>
      </w:r>
      <w:r w:rsidRPr="00305B57">
        <w:rPr>
          <w:rFonts w:asciiTheme="majorHAnsi" w:hAnsiTheme="majorHAnsi"/>
          <w:sz w:val="22"/>
          <w:szCs w:val="22"/>
        </w:rPr>
        <w:t>82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1984</w:t>
      </w:r>
    </w:p>
    <w:p w14:paraId="5D639B42" w14:textId="77777777" w:rsidR="00BF2566" w:rsidRPr="00305B57" w:rsidRDefault="00FD7978">
      <w:pPr>
        <w:ind w:left="120"/>
        <w:rPr>
          <w:rFonts w:asciiTheme="majorHAnsi" w:hAnsiTheme="majorHAnsi"/>
          <w:sz w:val="22"/>
          <w:szCs w:val="22"/>
        </w:rPr>
      </w:pPr>
      <w:r w:rsidRPr="00305B57">
        <w:rPr>
          <w:rFonts w:asciiTheme="majorHAnsi" w:hAnsiTheme="majorHAnsi"/>
          <w:sz w:val="22"/>
          <w:szCs w:val="22"/>
        </w:rPr>
        <w:t>T</w:t>
      </w:r>
      <w:r w:rsidRPr="00305B57">
        <w:rPr>
          <w:rFonts w:asciiTheme="majorHAnsi" w:hAnsiTheme="majorHAnsi"/>
          <w:spacing w:val="1"/>
          <w:sz w:val="22"/>
          <w:szCs w:val="22"/>
        </w:rPr>
        <w:t>itl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:</w:t>
      </w:r>
      <w:r w:rsidRPr="00305B57">
        <w:rPr>
          <w:rFonts w:asciiTheme="majorHAnsi" w:hAnsiTheme="majorHAnsi"/>
          <w:spacing w:val="60"/>
          <w:sz w:val="22"/>
          <w:szCs w:val="22"/>
        </w:rPr>
        <w:t xml:space="preserve"> </w:t>
      </w:r>
      <w:r w:rsidRPr="00305B57">
        <w:rPr>
          <w:rFonts w:asciiTheme="majorHAnsi" w:hAnsiTheme="majorHAnsi"/>
          <w:sz w:val="22"/>
          <w:szCs w:val="22"/>
        </w:rPr>
        <w:t>Ass</w:t>
      </w:r>
      <w:r w:rsidRPr="00305B57">
        <w:rPr>
          <w:rFonts w:asciiTheme="majorHAnsi" w:hAnsiTheme="majorHAnsi"/>
          <w:spacing w:val="1"/>
          <w:sz w:val="22"/>
          <w:szCs w:val="22"/>
        </w:rPr>
        <w:t>i</w:t>
      </w:r>
      <w:r w:rsidRPr="00305B57">
        <w:rPr>
          <w:rFonts w:asciiTheme="majorHAnsi" w:hAnsiTheme="majorHAnsi"/>
          <w:sz w:val="22"/>
          <w:szCs w:val="22"/>
        </w:rPr>
        <w:t>s</w:t>
      </w:r>
      <w:r w:rsidRPr="00305B57">
        <w:rPr>
          <w:rFonts w:asciiTheme="majorHAnsi" w:hAnsiTheme="majorHAnsi"/>
          <w:spacing w:val="1"/>
          <w:sz w:val="22"/>
          <w:szCs w:val="22"/>
        </w:rPr>
        <w:t>t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nt</w:t>
      </w:r>
      <w:r w:rsidRPr="00305B5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1"/>
          <w:sz w:val="22"/>
          <w:szCs w:val="22"/>
        </w:rPr>
        <w:t>St</w:t>
      </w:r>
      <w:r w:rsidRPr="00305B57">
        <w:rPr>
          <w:rFonts w:asciiTheme="majorHAnsi" w:hAnsiTheme="majorHAnsi"/>
          <w:sz w:val="22"/>
          <w:szCs w:val="22"/>
        </w:rPr>
        <w:t>o</w:t>
      </w:r>
      <w:r w:rsidRPr="00305B57">
        <w:rPr>
          <w:rFonts w:asciiTheme="majorHAnsi" w:hAnsiTheme="majorHAnsi"/>
          <w:spacing w:val="-1"/>
          <w:sz w:val="22"/>
          <w:szCs w:val="22"/>
        </w:rPr>
        <w:t>r</w:t>
      </w:r>
      <w:r w:rsidRPr="00305B57">
        <w:rPr>
          <w:rFonts w:asciiTheme="majorHAnsi" w:hAnsiTheme="majorHAnsi"/>
          <w:sz w:val="22"/>
          <w:szCs w:val="22"/>
        </w:rPr>
        <w:t>e</w:t>
      </w:r>
      <w:r w:rsidRPr="00305B5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05B57">
        <w:rPr>
          <w:rFonts w:asciiTheme="majorHAnsi" w:hAnsiTheme="majorHAnsi"/>
          <w:spacing w:val="-2"/>
          <w:sz w:val="22"/>
          <w:szCs w:val="22"/>
        </w:rPr>
        <w:t>M</w:t>
      </w:r>
      <w:r w:rsidRPr="00305B57">
        <w:rPr>
          <w:rFonts w:asciiTheme="majorHAnsi" w:hAnsiTheme="majorHAnsi"/>
          <w:spacing w:val="-1"/>
          <w:sz w:val="22"/>
          <w:szCs w:val="22"/>
        </w:rPr>
        <w:t>a</w:t>
      </w:r>
      <w:r w:rsidRPr="00305B57">
        <w:rPr>
          <w:rFonts w:asciiTheme="majorHAnsi" w:hAnsiTheme="majorHAnsi"/>
          <w:sz w:val="22"/>
          <w:szCs w:val="22"/>
        </w:rPr>
        <w:t>n</w:t>
      </w:r>
      <w:r w:rsidRPr="00305B57">
        <w:rPr>
          <w:rFonts w:asciiTheme="majorHAnsi" w:hAnsiTheme="majorHAnsi"/>
          <w:spacing w:val="2"/>
          <w:sz w:val="22"/>
          <w:szCs w:val="22"/>
        </w:rPr>
        <w:t>a</w:t>
      </w:r>
      <w:r w:rsidRPr="00305B57">
        <w:rPr>
          <w:rFonts w:asciiTheme="majorHAnsi" w:hAnsiTheme="majorHAnsi"/>
          <w:spacing w:val="-2"/>
          <w:sz w:val="22"/>
          <w:szCs w:val="22"/>
        </w:rPr>
        <w:t>g</w:t>
      </w:r>
      <w:r w:rsidRPr="00305B57">
        <w:rPr>
          <w:rFonts w:asciiTheme="majorHAnsi" w:hAnsiTheme="majorHAnsi"/>
          <w:spacing w:val="-1"/>
          <w:sz w:val="22"/>
          <w:szCs w:val="22"/>
        </w:rPr>
        <w:t>e</w:t>
      </w:r>
      <w:r w:rsidRPr="00305B57">
        <w:rPr>
          <w:rFonts w:asciiTheme="majorHAnsi" w:hAnsiTheme="majorHAnsi"/>
          <w:sz w:val="22"/>
          <w:szCs w:val="22"/>
        </w:rPr>
        <w:t>r</w:t>
      </w:r>
    </w:p>
    <w:sectPr w:rsidR="00BF2566" w:rsidRPr="00305B57">
      <w:pgSz w:w="12240" w:h="15840"/>
      <w:pgMar w:top="1340" w:right="1700" w:bottom="280" w:left="1680" w:header="0" w:footer="7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26D83" w14:textId="77777777" w:rsidR="00FD7978" w:rsidRDefault="00FD7978">
      <w:r>
        <w:separator/>
      </w:r>
    </w:p>
  </w:endnote>
  <w:endnote w:type="continuationSeparator" w:id="0">
    <w:p w14:paraId="74776B20" w14:textId="77777777" w:rsidR="00FD7978" w:rsidRDefault="00FD7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239C2" w14:textId="77777777" w:rsidR="00BF2566" w:rsidRDefault="00FD7978">
    <w:pPr>
      <w:spacing w:line="200" w:lineRule="exact"/>
    </w:pPr>
    <w:r>
      <w:pict w14:anchorId="6BB9381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4pt;margin-top:742.75pt;width:10pt;height:14pt;z-index:-251658752;mso-position-horizontal-relative:page;mso-position-vertical-relative:page" filled="f" stroked="f">
          <v:textbox inset="0,0,0,0">
            <w:txbxContent>
              <w:p w14:paraId="3BAA6E20" w14:textId="77777777" w:rsidR="00BF2566" w:rsidRDefault="00FD7978">
                <w:pPr>
                  <w:spacing w:line="24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2ECEA" w14:textId="77777777" w:rsidR="00FD7978" w:rsidRDefault="00FD7978">
      <w:r>
        <w:separator/>
      </w:r>
    </w:p>
  </w:footnote>
  <w:footnote w:type="continuationSeparator" w:id="0">
    <w:p w14:paraId="3D2FB406" w14:textId="77777777" w:rsidR="00FD7978" w:rsidRDefault="00FD7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D61CB8"/>
    <w:multiLevelType w:val="multilevel"/>
    <w:tmpl w:val="C9160E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566"/>
    <w:rsid w:val="00305B57"/>
    <w:rsid w:val="00BF2566"/>
    <w:rsid w:val="00FD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3F75D5E"/>
  <w15:docId w15:val="{60192D05-18E3-4059-ACFD-0A8610DA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05B5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5B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%20hakee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2194</Words>
  <Characters>12506</Characters>
  <Application>Microsoft Office Word</Application>
  <DocSecurity>0</DocSecurity>
  <Lines>104</Lines>
  <Paragraphs>29</Paragraphs>
  <ScaleCrop>false</ScaleCrop>
  <Company/>
  <LinksUpToDate>false</LinksUpToDate>
  <CharactersWithSpaces>14671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2021-03-23T16:15:00Z</dcterms:created>
  <dcterms:modified xsi:type="dcterms:W3CDTF">2021-03-23T16:20:00Z</dcterms:modified>
</cp:coreProperties>
</file>